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4B" w:rsidRDefault="00F2364B" w:rsidP="00053676">
      <w:pPr>
        <w:rPr>
          <w:b/>
          <w:sz w:val="28"/>
          <w:szCs w:val="28"/>
        </w:rPr>
      </w:pPr>
    </w:p>
    <w:p w:rsidR="00053676" w:rsidRPr="00092207" w:rsidRDefault="00053676" w:rsidP="00053676">
      <w:pPr>
        <w:rPr>
          <w:b/>
          <w:sz w:val="28"/>
          <w:szCs w:val="28"/>
        </w:rPr>
      </w:pPr>
    </w:p>
    <w:p w:rsidR="00F2364B" w:rsidRPr="00092207" w:rsidRDefault="00F2364B" w:rsidP="00053676">
      <w:pPr>
        <w:jc w:val="center"/>
        <w:rPr>
          <w:b/>
          <w:sz w:val="28"/>
          <w:szCs w:val="28"/>
        </w:rPr>
      </w:pPr>
      <w:r w:rsidRPr="00092207">
        <w:rPr>
          <w:b/>
          <w:sz w:val="28"/>
          <w:szCs w:val="28"/>
        </w:rPr>
        <w:t>Отчет</w:t>
      </w:r>
    </w:p>
    <w:p w:rsidR="00F2364B" w:rsidRPr="00092207" w:rsidRDefault="00F2364B" w:rsidP="00053676">
      <w:pPr>
        <w:jc w:val="center"/>
        <w:rPr>
          <w:b/>
          <w:sz w:val="28"/>
          <w:szCs w:val="28"/>
        </w:rPr>
      </w:pPr>
      <w:r w:rsidRPr="00092207">
        <w:rPr>
          <w:b/>
          <w:sz w:val="28"/>
          <w:szCs w:val="28"/>
        </w:rPr>
        <w:t>о социально – экономическом развитии</w:t>
      </w:r>
    </w:p>
    <w:p w:rsidR="00F2364B" w:rsidRPr="00092207" w:rsidRDefault="00F2364B" w:rsidP="00053676">
      <w:pPr>
        <w:jc w:val="center"/>
        <w:rPr>
          <w:b/>
          <w:sz w:val="28"/>
          <w:szCs w:val="28"/>
        </w:rPr>
      </w:pPr>
      <w:r w:rsidRPr="00092207">
        <w:rPr>
          <w:b/>
          <w:sz w:val="28"/>
          <w:szCs w:val="28"/>
        </w:rPr>
        <w:t>МО «Ив</w:t>
      </w:r>
      <w:r w:rsidR="00857A62" w:rsidRPr="00092207">
        <w:rPr>
          <w:b/>
          <w:sz w:val="28"/>
          <w:szCs w:val="28"/>
        </w:rPr>
        <w:t>ангородское городское поселение</w:t>
      </w:r>
      <w:r w:rsidRPr="00092207">
        <w:rPr>
          <w:b/>
          <w:sz w:val="28"/>
          <w:szCs w:val="28"/>
        </w:rPr>
        <w:t xml:space="preserve">» за </w:t>
      </w:r>
      <w:r w:rsidR="00155A68">
        <w:rPr>
          <w:b/>
          <w:sz w:val="28"/>
          <w:szCs w:val="28"/>
        </w:rPr>
        <w:t>1</w:t>
      </w:r>
      <w:r w:rsidR="00CE621A" w:rsidRPr="00092207">
        <w:rPr>
          <w:b/>
          <w:sz w:val="28"/>
          <w:szCs w:val="28"/>
        </w:rPr>
        <w:t xml:space="preserve"> </w:t>
      </w:r>
      <w:r w:rsidR="00155A68">
        <w:rPr>
          <w:b/>
          <w:sz w:val="28"/>
          <w:szCs w:val="28"/>
        </w:rPr>
        <w:t>полугодие</w:t>
      </w:r>
      <w:r w:rsidR="00CE621A" w:rsidRPr="00092207">
        <w:rPr>
          <w:b/>
          <w:sz w:val="28"/>
          <w:szCs w:val="28"/>
        </w:rPr>
        <w:t xml:space="preserve"> 2023</w:t>
      </w:r>
      <w:r w:rsidRPr="00092207">
        <w:rPr>
          <w:b/>
          <w:sz w:val="28"/>
          <w:szCs w:val="28"/>
        </w:rPr>
        <w:t xml:space="preserve"> года</w:t>
      </w:r>
    </w:p>
    <w:p w:rsidR="00F2364B" w:rsidRPr="00092207" w:rsidRDefault="00F2364B" w:rsidP="00053676">
      <w:pPr>
        <w:jc w:val="both"/>
        <w:rPr>
          <w:b/>
          <w:sz w:val="28"/>
          <w:szCs w:val="28"/>
        </w:rPr>
      </w:pPr>
    </w:p>
    <w:p w:rsidR="00F2364B" w:rsidRPr="00092207" w:rsidRDefault="00F2364B" w:rsidP="00053676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92207">
        <w:rPr>
          <w:sz w:val="28"/>
          <w:szCs w:val="28"/>
        </w:rPr>
        <w:t xml:space="preserve">         В соответствии с Федеральным Законом от 06.10.2003 г. № 131-ФЗ «Об общих принципах организации местного самоуправления в Российской Федерации»  Ивангородское городское поселение  включает  в  себя  1 муниципальное образование.</w:t>
      </w:r>
    </w:p>
    <w:p w:rsidR="00F2364B" w:rsidRPr="00092207" w:rsidRDefault="00F2364B" w:rsidP="00053676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092207">
        <w:rPr>
          <w:sz w:val="28"/>
          <w:szCs w:val="28"/>
        </w:rPr>
        <w:t xml:space="preserve">       Муниципальное образование 1-го уровня: Муниципальное образование Ивангородское городское поселение  Кингисеппского муниципального района  Ленинградской области - осуществляет полномочия в соответствии со статьей 14  указанного закона.</w:t>
      </w:r>
    </w:p>
    <w:p w:rsidR="00F2364B" w:rsidRPr="00092207" w:rsidRDefault="00F2364B" w:rsidP="00053676">
      <w:pPr>
        <w:pStyle w:val="a3"/>
        <w:spacing w:after="0"/>
        <w:ind w:firstLine="567"/>
        <w:jc w:val="both"/>
        <w:rPr>
          <w:sz w:val="28"/>
          <w:szCs w:val="28"/>
        </w:rPr>
      </w:pPr>
      <w:r w:rsidRPr="00092207">
        <w:rPr>
          <w:sz w:val="28"/>
          <w:szCs w:val="28"/>
        </w:rPr>
        <w:t xml:space="preserve">Ивангородское городское поселение  входит в состав Кингисеппского муниципального района.   В состав МО «Ивангородское городское поселение »  входит три населенных пункта: Ивангородское городское поселение,  деревня Ореховая Горка  и  хутор Поповка. </w:t>
      </w:r>
    </w:p>
    <w:p w:rsidR="00F2364B" w:rsidRPr="00092207" w:rsidRDefault="00F2364B" w:rsidP="00053676">
      <w:pPr>
        <w:pStyle w:val="a3"/>
        <w:spacing w:after="0"/>
        <w:ind w:firstLine="567"/>
        <w:jc w:val="both"/>
        <w:rPr>
          <w:sz w:val="28"/>
          <w:szCs w:val="28"/>
        </w:rPr>
      </w:pPr>
      <w:r w:rsidRPr="00092207">
        <w:rPr>
          <w:sz w:val="28"/>
          <w:szCs w:val="28"/>
        </w:rPr>
        <w:t xml:space="preserve">Площадь МО «Ивангородское городское поселение » </w:t>
      </w:r>
      <w:r w:rsidR="00BA6C55" w:rsidRPr="00092207">
        <w:rPr>
          <w:sz w:val="28"/>
          <w:szCs w:val="28"/>
        </w:rPr>
        <w:t>составляет 6600</w:t>
      </w:r>
      <w:r w:rsidRPr="00092207">
        <w:rPr>
          <w:sz w:val="28"/>
          <w:szCs w:val="28"/>
        </w:rPr>
        <w:t xml:space="preserve"> га.</w:t>
      </w:r>
    </w:p>
    <w:p w:rsidR="00F2364B" w:rsidRPr="00092207" w:rsidRDefault="00F2364B" w:rsidP="00053676">
      <w:pPr>
        <w:pStyle w:val="a3"/>
        <w:spacing w:after="0"/>
        <w:ind w:firstLine="567"/>
        <w:jc w:val="both"/>
        <w:rPr>
          <w:sz w:val="28"/>
          <w:szCs w:val="28"/>
        </w:rPr>
      </w:pPr>
    </w:p>
    <w:p w:rsidR="00F2364B" w:rsidRPr="00092207" w:rsidRDefault="00F2364B" w:rsidP="00053676">
      <w:pPr>
        <w:pStyle w:val="1"/>
        <w:numPr>
          <w:ilvl w:val="0"/>
          <w:numId w:val="18"/>
        </w:numPr>
        <w:shd w:val="clear" w:color="auto" w:fill="FFFFFF"/>
        <w:spacing w:before="0" w:after="0"/>
        <w:jc w:val="center"/>
        <w:rPr>
          <w:rStyle w:val="117"/>
          <w:rFonts w:cs="Times New Roman"/>
          <w:b/>
          <w:color w:val="auto"/>
          <w:sz w:val="28"/>
          <w:szCs w:val="28"/>
        </w:rPr>
      </w:pPr>
      <w:bookmarkStart w:id="0" w:name="_Toc451863921"/>
      <w:r w:rsidRPr="00092207">
        <w:rPr>
          <w:rStyle w:val="117"/>
          <w:rFonts w:cs="Times New Roman"/>
          <w:b/>
          <w:color w:val="auto"/>
          <w:sz w:val="28"/>
          <w:szCs w:val="28"/>
        </w:rPr>
        <w:t>Демографическ</w:t>
      </w:r>
      <w:bookmarkEnd w:id="0"/>
      <w:r w:rsidRPr="00092207">
        <w:rPr>
          <w:rStyle w:val="117"/>
          <w:rFonts w:cs="Times New Roman"/>
          <w:b/>
          <w:color w:val="auto"/>
          <w:sz w:val="28"/>
          <w:szCs w:val="28"/>
        </w:rPr>
        <w:t>ие показатели.</w:t>
      </w:r>
    </w:p>
    <w:p w:rsidR="00F2364B" w:rsidRPr="00092207" w:rsidRDefault="00F2364B" w:rsidP="00053676">
      <w:pPr>
        <w:jc w:val="both"/>
        <w:rPr>
          <w:sz w:val="28"/>
          <w:szCs w:val="28"/>
        </w:rPr>
      </w:pPr>
    </w:p>
    <w:p w:rsidR="00F2364B" w:rsidRPr="00092207" w:rsidRDefault="00F2364B" w:rsidP="00053676">
      <w:pPr>
        <w:shd w:val="clear" w:color="auto" w:fill="FFFFFF"/>
        <w:jc w:val="both"/>
        <w:rPr>
          <w:bCs/>
          <w:sz w:val="28"/>
          <w:szCs w:val="28"/>
        </w:rPr>
      </w:pPr>
      <w:r w:rsidRPr="00092207">
        <w:rPr>
          <w:bCs/>
          <w:sz w:val="28"/>
          <w:szCs w:val="28"/>
        </w:rPr>
        <w:t xml:space="preserve">      </w:t>
      </w:r>
      <w:r w:rsidRPr="00DF0166">
        <w:rPr>
          <w:bCs/>
          <w:sz w:val="28"/>
          <w:szCs w:val="28"/>
        </w:rPr>
        <w:t>Численность населения</w:t>
      </w:r>
      <w:r w:rsidRPr="00DF0166">
        <w:rPr>
          <w:bCs/>
          <w:sz w:val="28"/>
          <w:szCs w:val="28"/>
          <w:shd w:val="clear" w:color="auto" w:fill="FFFFFF"/>
        </w:rPr>
        <w:t xml:space="preserve">  на 01 января 202</w:t>
      </w:r>
      <w:r w:rsidR="00120692" w:rsidRPr="00DF0166">
        <w:rPr>
          <w:bCs/>
          <w:sz w:val="28"/>
          <w:szCs w:val="28"/>
          <w:shd w:val="clear" w:color="auto" w:fill="FFFFFF"/>
        </w:rPr>
        <w:t>3</w:t>
      </w:r>
      <w:r w:rsidRPr="00DF0166">
        <w:rPr>
          <w:bCs/>
          <w:sz w:val="28"/>
          <w:szCs w:val="28"/>
          <w:shd w:val="clear" w:color="auto" w:fill="FFFFFF"/>
        </w:rPr>
        <w:t xml:space="preserve"> года  в  МО «</w:t>
      </w:r>
      <w:r w:rsidRPr="00DF0166">
        <w:rPr>
          <w:sz w:val="28"/>
          <w:szCs w:val="28"/>
        </w:rPr>
        <w:t xml:space="preserve">Ивангородское городское поселение </w:t>
      </w:r>
      <w:r w:rsidR="00E13F43" w:rsidRPr="00DF0166">
        <w:rPr>
          <w:bCs/>
          <w:color w:val="000000"/>
          <w:sz w:val="28"/>
          <w:szCs w:val="28"/>
          <w:shd w:val="clear" w:color="auto" w:fill="FFFFFF"/>
        </w:rPr>
        <w:t>»  - 9 684</w:t>
      </w:r>
      <w:r w:rsidRPr="00DF0166">
        <w:rPr>
          <w:bCs/>
          <w:color w:val="000000"/>
          <w:sz w:val="28"/>
          <w:szCs w:val="28"/>
          <w:shd w:val="clear" w:color="auto" w:fill="FFFFFF"/>
        </w:rPr>
        <w:t xml:space="preserve"> человек. Численность нас</w:t>
      </w:r>
      <w:r w:rsidR="00120692" w:rsidRPr="00DF0166">
        <w:rPr>
          <w:bCs/>
          <w:color w:val="000000"/>
          <w:sz w:val="28"/>
          <w:szCs w:val="28"/>
          <w:shd w:val="clear" w:color="auto" w:fill="FFFFFF"/>
        </w:rPr>
        <w:t>еления по сравнению с 01.01.2022</w:t>
      </w:r>
      <w:r w:rsidRPr="00DF0166">
        <w:rPr>
          <w:bCs/>
          <w:color w:val="000000"/>
          <w:sz w:val="28"/>
          <w:szCs w:val="28"/>
          <w:shd w:val="clear" w:color="auto" w:fill="FFFFFF"/>
        </w:rPr>
        <w:t xml:space="preserve"> годом </w:t>
      </w:r>
      <w:r w:rsidR="00E13F43" w:rsidRPr="00DF0166">
        <w:rPr>
          <w:bCs/>
          <w:color w:val="000000"/>
          <w:sz w:val="28"/>
          <w:szCs w:val="28"/>
          <w:shd w:val="clear" w:color="auto" w:fill="FFFFFF"/>
        </w:rPr>
        <w:t>увеличилась</w:t>
      </w:r>
      <w:r w:rsidRPr="00DF0166">
        <w:rPr>
          <w:bCs/>
          <w:color w:val="000000"/>
          <w:sz w:val="28"/>
          <w:szCs w:val="28"/>
          <w:shd w:val="clear" w:color="auto" w:fill="FFFFFF"/>
        </w:rPr>
        <w:t xml:space="preserve">  на  </w:t>
      </w:r>
      <w:r w:rsidR="00E13F43" w:rsidRPr="00DF0166">
        <w:rPr>
          <w:bCs/>
          <w:color w:val="000000"/>
          <w:sz w:val="28"/>
          <w:szCs w:val="28"/>
          <w:shd w:val="clear" w:color="auto" w:fill="FFFFFF"/>
        </w:rPr>
        <w:t>6</w:t>
      </w:r>
      <w:r w:rsidR="00120692" w:rsidRPr="00DF0166">
        <w:rPr>
          <w:bCs/>
          <w:color w:val="000000"/>
          <w:sz w:val="28"/>
          <w:szCs w:val="28"/>
          <w:shd w:val="clear" w:color="auto" w:fill="FFFFFF"/>
        </w:rPr>
        <w:t>,2</w:t>
      </w:r>
      <w:r w:rsidRPr="00DF0166">
        <w:rPr>
          <w:bCs/>
          <w:color w:val="000000"/>
          <w:sz w:val="28"/>
          <w:szCs w:val="28"/>
          <w:shd w:val="clear" w:color="auto" w:fill="FFFFFF"/>
        </w:rPr>
        <w:t>%.</w:t>
      </w:r>
    </w:p>
    <w:p w:rsidR="00F2364B" w:rsidRDefault="00535534" w:rsidP="00053676">
      <w:pPr>
        <w:ind w:firstLine="708"/>
        <w:jc w:val="both"/>
        <w:rPr>
          <w:bCs/>
          <w:sz w:val="28"/>
          <w:szCs w:val="28"/>
        </w:rPr>
      </w:pPr>
      <w:r w:rsidRPr="00092207">
        <w:rPr>
          <w:bCs/>
          <w:sz w:val="28"/>
          <w:szCs w:val="28"/>
        </w:rPr>
        <w:t>За январь</w:t>
      </w:r>
      <w:r w:rsidR="00A27BFF" w:rsidRPr="00092207">
        <w:rPr>
          <w:bCs/>
          <w:sz w:val="28"/>
          <w:szCs w:val="28"/>
        </w:rPr>
        <w:t xml:space="preserve"> </w:t>
      </w:r>
      <w:r w:rsidR="00DF2539">
        <w:rPr>
          <w:bCs/>
          <w:sz w:val="28"/>
          <w:szCs w:val="28"/>
        </w:rPr>
        <w:t>- июнь</w:t>
      </w:r>
      <w:r w:rsidRPr="00092207">
        <w:rPr>
          <w:bCs/>
          <w:sz w:val="28"/>
          <w:szCs w:val="28"/>
        </w:rPr>
        <w:t xml:space="preserve"> 202</w:t>
      </w:r>
      <w:r w:rsidR="00CE621A" w:rsidRPr="00092207">
        <w:rPr>
          <w:bCs/>
          <w:sz w:val="28"/>
          <w:szCs w:val="28"/>
        </w:rPr>
        <w:t>3</w:t>
      </w:r>
      <w:r w:rsidR="00857A62" w:rsidRPr="00092207">
        <w:rPr>
          <w:bCs/>
          <w:sz w:val="28"/>
          <w:szCs w:val="28"/>
        </w:rPr>
        <w:t xml:space="preserve"> </w:t>
      </w:r>
      <w:r w:rsidRPr="00092207">
        <w:rPr>
          <w:bCs/>
          <w:sz w:val="28"/>
          <w:szCs w:val="28"/>
        </w:rPr>
        <w:t>год</w:t>
      </w:r>
      <w:r w:rsidR="00CE621A" w:rsidRPr="00092207">
        <w:rPr>
          <w:bCs/>
          <w:sz w:val="28"/>
          <w:szCs w:val="28"/>
        </w:rPr>
        <w:t xml:space="preserve">а </w:t>
      </w:r>
      <w:r w:rsidR="00CE621A" w:rsidRPr="00EF0A92">
        <w:rPr>
          <w:bCs/>
          <w:sz w:val="28"/>
          <w:szCs w:val="28"/>
        </w:rPr>
        <w:t xml:space="preserve">число родившихся  составило </w:t>
      </w:r>
      <w:r w:rsidR="00EF0A92" w:rsidRPr="00EF0A92">
        <w:rPr>
          <w:bCs/>
          <w:sz w:val="28"/>
          <w:szCs w:val="28"/>
        </w:rPr>
        <w:t>24</w:t>
      </w:r>
      <w:r w:rsidR="00F2364B" w:rsidRPr="00EF0A92">
        <w:rPr>
          <w:bCs/>
          <w:sz w:val="28"/>
          <w:szCs w:val="28"/>
        </w:rPr>
        <w:t xml:space="preserve"> человек</w:t>
      </w:r>
      <w:r w:rsidR="00EF0A92" w:rsidRPr="00EF0A92">
        <w:rPr>
          <w:bCs/>
          <w:sz w:val="28"/>
          <w:szCs w:val="28"/>
        </w:rPr>
        <w:t>а</w:t>
      </w:r>
      <w:r w:rsidRPr="00EF0A92">
        <w:rPr>
          <w:bCs/>
          <w:sz w:val="28"/>
          <w:szCs w:val="28"/>
        </w:rPr>
        <w:t xml:space="preserve">; умерших – </w:t>
      </w:r>
      <w:r w:rsidR="00CE621A" w:rsidRPr="00EF0A92">
        <w:rPr>
          <w:bCs/>
          <w:sz w:val="28"/>
          <w:szCs w:val="28"/>
        </w:rPr>
        <w:t>3</w:t>
      </w:r>
      <w:r w:rsidR="00EF0A92" w:rsidRPr="00EF0A92">
        <w:rPr>
          <w:bCs/>
          <w:sz w:val="28"/>
          <w:szCs w:val="28"/>
        </w:rPr>
        <w:t>8</w:t>
      </w:r>
      <w:r w:rsidR="00F2364B" w:rsidRPr="00EF0A92">
        <w:rPr>
          <w:bCs/>
          <w:sz w:val="28"/>
          <w:szCs w:val="28"/>
        </w:rPr>
        <w:t xml:space="preserve"> человек,  таким образом, естественная убыль </w:t>
      </w:r>
      <w:r w:rsidR="00EF0A92" w:rsidRPr="00EF0A92">
        <w:rPr>
          <w:bCs/>
          <w:color w:val="000000"/>
          <w:sz w:val="28"/>
          <w:szCs w:val="28"/>
        </w:rPr>
        <w:t>населения составила 14</w:t>
      </w:r>
      <w:r w:rsidR="00F2364B" w:rsidRPr="00EF0A92">
        <w:rPr>
          <w:bCs/>
          <w:color w:val="000000"/>
          <w:sz w:val="28"/>
          <w:szCs w:val="28"/>
        </w:rPr>
        <w:t xml:space="preserve">  человек</w:t>
      </w:r>
      <w:r w:rsidR="00F2364B" w:rsidRPr="00EF0A92">
        <w:rPr>
          <w:bCs/>
          <w:sz w:val="28"/>
          <w:szCs w:val="28"/>
        </w:rPr>
        <w:t>.</w:t>
      </w:r>
    </w:p>
    <w:p w:rsidR="00B81EF4" w:rsidRPr="00092207" w:rsidRDefault="00626E8A" w:rsidP="00053676">
      <w:pPr>
        <w:ind w:firstLine="708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Данные о м</w:t>
      </w:r>
      <w:r w:rsidR="00B81EF4">
        <w:rPr>
          <w:color w:val="000000"/>
          <w:sz w:val="28"/>
          <w:szCs w:val="28"/>
        </w:rPr>
        <w:t>играци</w:t>
      </w:r>
      <w:r>
        <w:rPr>
          <w:color w:val="000000"/>
          <w:sz w:val="28"/>
          <w:szCs w:val="28"/>
        </w:rPr>
        <w:t>и</w:t>
      </w:r>
      <w:r w:rsidR="00B81EF4">
        <w:rPr>
          <w:color w:val="000000"/>
          <w:sz w:val="28"/>
          <w:szCs w:val="28"/>
        </w:rPr>
        <w:t xml:space="preserve"> населения за </w:t>
      </w:r>
      <w:r w:rsidR="00B13F40">
        <w:rPr>
          <w:color w:val="000000"/>
          <w:sz w:val="28"/>
          <w:szCs w:val="28"/>
        </w:rPr>
        <w:t>6 месяцев</w:t>
      </w:r>
      <w:r w:rsidR="00B81EF4" w:rsidRPr="00E253F6">
        <w:rPr>
          <w:color w:val="000000"/>
          <w:sz w:val="28"/>
          <w:szCs w:val="28"/>
        </w:rPr>
        <w:t xml:space="preserve"> 202</w:t>
      </w:r>
      <w:r w:rsidR="00B81EF4">
        <w:rPr>
          <w:color w:val="000000"/>
          <w:sz w:val="28"/>
          <w:szCs w:val="28"/>
        </w:rPr>
        <w:t>3 года</w:t>
      </w:r>
      <w:r>
        <w:rPr>
          <w:color w:val="000000"/>
          <w:sz w:val="28"/>
          <w:szCs w:val="28"/>
        </w:rPr>
        <w:t xml:space="preserve"> отсутствует. </w:t>
      </w:r>
      <w:r w:rsidRPr="00626E8A">
        <w:rPr>
          <w:color w:val="000000"/>
          <w:sz w:val="28"/>
          <w:szCs w:val="28"/>
        </w:rPr>
        <w:t xml:space="preserve">Информация предоставлена по состоянию на 01.04.2023г. и  </w:t>
      </w:r>
      <w:r w:rsidR="00B81EF4" w:rsidRPr="00626E8A">
        <w:rPr>
          <w:color w:val="000000"/>
          <w:sz w:val="28"/>
          <w:szCs w:val="28"/>
        </w:rPr>
        <w:t>составила:  прибыло  62 чел., выбыло 72  чел., миграционная убыль составила:  – 10 чел.</w:t>
      </w:r>
    </w:p>
    <w:p w:rsidR="00F2364B" w:rsidRPr="00092207" w:rsidRDefault="00F2364B" w:rsidP="00053676">
      <w:pPr>
        <w:pStyle w:val="a3"/>
        <w:spacing w:after="0"/>
        <w:jc w:val="both"/>
        <w:rPr>
          <w:color w:val="000000"/>
          <w:sz w:val="28"/>
          <w:szCs w:val="28"/>
        </w:rPr>
      </w:pPr>
      <w:r w:rsidRPr="00092207">
        <w:rPr>
          <w:color w:val="000000"/>
          <w:sz w:val="28"/>
          <w:szCs w:val="28"/>
        </w:rPr>
        <w:t xml:space="preserve">           </w:t>
      </w:r>
      <w:r w:rsidR="00DF2539">
        <w:rPr>
          <w:color w:val="000000"/>
          <w:sz w:val="28"/>
          <w:szCs w:val="28"/>
        </w:rPr>
        <w:t xml:space="preserve">  </w:t>
      </w:r>
      <w:r w:rsidR="00DF2539" w:rsidRPr="00EF0A92">
        <w:rPr>
          <w:color w:val="000000"/>
          <w:sz w:val="28"/>
          <w:szCs w:val="28"/>
        </w:rPr>
        <w:t>Зарегистрировано на 01.07</w:t>
      </w:r>
      <w:r w:rsidR="00CE621A" w:rsidRPr="00EF0A92">
        <w:rPr>
          <w:color w:val="000000"/>
          <w:sz w:val="28"/>
          <w:szCs w:val="28"/>
        </w:rPr>
        <w:t xml:space="preserve">.2023 года:  браков – </w:t>
      </w:r>
      <w:r w:rsidR="00EF0A92" w:rsidRPr="00EF0A92">
        <w:rPr>
          <w:color w:val="000000"/>
          <w:sz w:val="28"/>
          <w:szCs w:val="28"/>
        </w:rPr>
        <w:t>8</w:t>
      </w:r>
      <w:r w:rsidR="00CE621A" w:rsidRPr="00EF0A92">
        <w:rPr>
          <w:color w:val="000000"/>
          <w:sz w:val="28"/>
          <w:szCs w:val="28"/>
        </w:rPr>
        <w:t xml:space="preserve">, разводов – </w:t>
      </w:r>
      <w:r w:rsidR="00EF0A92" w:rsidRPr="00EF0A92">
        <w:rPr>
          <w:color w:val="000000"/>
          <w:sz w:val="28"/>
          <w:szCs w:val="28"/>
        </w:rPr>
        <w:t>1</w:t>
      </w:r>
      <w:r w:rsidRPr="00EF0A92">
        <w:rPr>
          <w:color w:val="000000"/>
          <w:sz w:val="28"/>
          <w:szCs w:val="28"/>
        </w:rPr>
        <w:t>.</w:t>
      </w:r>
    </w:p>
    <w:p w:rsidR="00D7055B" w:rsidRPr="00092207" w:rsidRDefault="00F2364B" w:rsidP="00053676">
      <w:pPr>
        <w:shd w:val="clear" w:color="auto" w:fill="FFFFFF"/>
        <w:ind w:firstLine="480"/>
        <w:jc w:val="both"/>
        <w:rPr>
          <w:color w:val="000000"/>
          <w:sz w:val="28"/>
          <w:szCs w:val="28"/>
        </w:rPr>
      </w:pPr>
      <w:r w:rsidRPr="00092207">
        <w:rPr>
          <w:color w:val="000000"/>
          <w:sz w:val="28"/>
          <w:szCs w:val="28"/>
        </w:rPr>
        <w:t xml:space="preserve">   </w:t>
      </w:r>
      <w:r w:rsidR="00D7055B" w:rsidRPr="00092207">
        <w:rPr>
          <w:color w:val="000000"/>
          <w:sz w:val="28"/>
          <w:szCs w:val="28"/>
        </w:rPr>
        <w:t xml:space="preserve">Данные от </w:t>
      </w:r>
      <w:r w:rsidRPr="00092207">
        <w:rPr>
          <w:color w:val="000000"/>
          <w:sz w:val="28"/>
          <w:szCs w:val="28"/>
        </w:rPr>
        <w:t>Межрайонной  ИФНС России № 3 по Ленинградской области</w:t>
      </w:r>
      <w:r w:rsidR="00D7055B" w:rsidRPr="00092207">
        <w:rPr>
          <w:color w:val="000000"/>
          <w:sz w:val="28"/>
          <w:szCs w:val="28"/>
        </w:rPr>
        <w:t xml:space="preserve"> предоставлены по состоянию на 01.</w:t>
      </w:r>
      <w:r w:rsidR="00E51C66">
        <w:rPr>
          <w:color w:val="000000"/>
          <w:sz w:val="28"/>
          <w:szCs w:val="28"/>
        </w:rPr>
        <w:t>07</w:t>
      </w:r>
      <w:r w:rsidR="00D7055B" w:rsidRPr="00092207">
        <w:rPr>
          <w:color w:val="000000"/>
          <w:sz w:val="28"/>
          <w:szCs w:val="28"/>
        </w:rPr>
        <w:t>.202</w:t>
      </w:r>
      <w:r w:rsidR="00E51C66">
        <w:rPr>
          <w:color w:val="000000"/>
          <w:sz w:val="28"/>
          <w:szCs w:val="28"/>
        </w:rPr>
        <w:t>3</w:t>
      </w:r>
      <w:r w:rsidR="00D7055B" w:rsidRPr="00092207">
        <w:rPr>
          <w:color w:val="000000"/>
          <w:sz w:val="28"/>
          <w:szCs w:val="28"/>
        </w:rPr>
        <w:t>г.</w:t>
      </w:r>
    </w:p>
    <w:p w:rsidR="00F2364B" w:rsidRPr="00092207" w:rsidRDefault="00D7055B" w:rsidP="00053676">
      <w:pPr>
        <w:shd w:val="clear" w:color="auto" w:fill="FFFFFF"/>
        <w:ind w:firstLine="480"/>
        <w:jc w:val="both"/>
        <w:rPr>
          <w:color w:val="000000"/>
          <w:sz w:val="28"/>
          <w:szCs w:val="28"/>
        </w:rPr>
      </w:pPr>
      <w:r w:rsidRPr="00092207">
        <w:rPr>
          <w:color w:val="000000"/>
          <w:sz w:val="28"/>
          <w:szCs w:val="28"/>
        </w:rPr>
        <w:t>С</w:t>
      </w:r>
      <w:r w:rsidR="00F2364B" w:rsidRPr="00092207">
        <w:rPr>
          <w:color w:val="000000"/>
          <w:sz w:val="28"/>
          <w:szCs w:val="28"/>
        </w:rPr>
        <w:t>остоит на учете по состоянию на 01.</w:t>
      </w:r>
      <w:r w:rsidR="00E51C66">
        <w:rPr>
          <w:color w:val="000000"/>
          <w:sz w:val="28"/>
          <w:szCs w:val="28"/>
        </w:rPr>
        <w:t>07.2023</w:t>
      </w:r>
      <w:r w:rsidR="00F2364B" w:rsidRPr="00092207">
        <w:rPr>
          <w:color w:val="000000"/>
          <w:sz w:val="28"/>
          <w:szCs w:val="28"/>
        </w:rPr>
        <w:t>г. налогоплательщиков:   </w:t>
      </w:r>
    </w:p>
    <w:p w:rsidR="00F2364B" w:rsidRPr="00092207" w:rsidRDefault="00F2364B" w:rsidP="00053676">
      <w:pPr>
        <w:shd w:val="clear" w:color="auto" w:fill="FFFFFF"/>
        <w:ind w:firstLine="480"/>
        <w:jc w:val="both"/>
        <w:rPr>
          <w:color w:val="000000"/>
          <w:sz w:val="28"/>
          <w:szCs w:val="28"/>
        </w:rPr>
      </w:pPr>
      <w:r w:rsidRPr="00092207">
        <w:rPr>
          <w:color w:val="000000"/>
          <w:sz w:val="28"/>
          <w:szCs w:val="28"/>
        </w:rPr>
        <w:t> - предпринимателей без образования юридического лица – 23</w:t>
      </w:r>
      <w:r w:rsidR="00E51C66">
        <w:rPr>
          <w:color w:val="000000"/>
          <w:sz w:val="28"/>
          <w:szCs w:val="28"/>
        </w:rPr>
        <w:t>9 чел. (105 % к показателю на 0</w:t>
      </w:r>
      <w:r w:rsidRPr="00092207">
        <w:rPr>
          <w:color w:val="000000"/>
          <w:sz w:val="28"/>
          <w:szCs w:val="28"/>
        </w:rPr>
        <w:t>1</w:t>
      </w:r>
      <w:r w:rsidR="00E51C66">
        <w:rPr>
          <w:color w:val="000000"/>
          <w:sz w:val="28"/>
          <w:szCs w:val="28"/>
        </w:rPr>
        <w:t>.</w:t>
      </w:r>
      <w:r w:rsidRPr="00092207">
        <w:rPr>
          <w:color w:val="000000"/>
          <w:sz w:val="28"/>
          <w:szCs w:val="28"/>
        </w:rPr>
        <w:t>0</w:t>
      </w:r>
      <w:r w:rsidR="00E51C66">
        <w:rPr>
          <w:color w:val="000000"/>
          <w:sz w:val="28"/>
          <w:szCs w:val="28"/>
        </w:rPr>
        <w:t>7</w:t>
      </w:r>
      <w:r w:rsidRPr="00092207">
        <w:rPr>
          <w:color w:val="000000"/>
          <w:sz w:val="28"/>
          <w:szCs w:val="28"/>
        </w:rPr>
        <w:t>.202</w:t>
      </w:r>
      <w:r w:rsidR="00E51C66">
        <w:rPr>
          <w:color w:val="000000"/>
          <w:sz w:val="28"/>
          <w:szCs w:val="28"/>
        </w:rPr>
        <w:t>2</w:t>
      </w:r>
      <w:r w:rsidRPr="00092207">
        <w:rPr>
          <w:color w:val="000000"/>
          <w:sz w:val="28"/>
          <w:szCs w:val="28"/>
        </w:rPr>
        <w:t xml:space="preserve"> года);</w:t>
      </w:r>
    </w:p>
    <w:p w:rsidR="00F2364B" w:rsidRPr="00092207" w:rsidRDefault="00E51C66" w:rsidP="00053676">
      <w:pPr>
        <w:shd w:val="clear" w:color="auto" w:fill="FFFFFF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- юридических лиц – 228</w:t>
      </w:r>
      <w:r w:rsidR="00F2364B" w:rsidRPr="00092207">
        <w:rPr>
          <w:color w:val="000000"/>
          <w:sz w:val="28"/>
          <w:szCs w:val="28"/>
        </w:rPr>
        <w:t xml:space="preserve"> ед. (9</w:t>
      </w:r>
      <w:r>
        <w:rPr>
          <w:color w:val="000000"/>
          <w:sz w:val="28"/>
          <w:szCs w:val="28"/>
        </w:rPr>
        <w:t>9% к аналогичному показателю 2022</w:t>
      </w:r>
      <w:r w:rsidR="00F2364B" w:rsidRPr="00092207">
        <w:rPr>
          <w:color w:val="000000"/>
          <w:sz w:val="28"/>
          <w:szCs w:val="28"/>
        </w:rPr>
        <w:t xml:space="preserve"> года), в том числе филиалов – 68 ед.</w:t>
      </w:r>
      <w:r>
        <w:rPr>
          <w:color w:val="000000"/>
          <w:sz w:val="28"/>
          <w:szCs w:val="28"/>
        </w:rPr>
        <w:t xml:space="preserve"> (9</w:t>
      </w:r>
      <w:r w:rsidR="00F2364B" w:rsidRPr="00092207">
        <w:rPr>
          <w:color w:val="000000"/>
          <w:sz w:val="28"/>
          <w:szCs w:val="28"/>
        </w:rPr>
        <w:t>7% к аналогичному показателю 202</w:t>
      </w:r>
      <w:r>
        <w:rPr>
          <w:color w:val="000000"/>
          <w:sz w:val="28"/>
          <w:szCs w:val="28"/>
        </w:rPr>
        <w:t>2</w:t>
      </w:r>
      <w:r w:rsidR="00F2364B" w:rsidRPr="00092207">
        <w:rPr>
          <w:color w:val="000000"/>
          <w:sz w:val="28"/>
          <w:szCs w:val="28"/>
        </w:rPr>
        <w:t xml:space="preserve"> года);   </w:t>
      </w:r>
    </w:p>
    <w:p w:rsidR="00F2364B" w:rsidRPr="00092207" w:rsidRDefault="00F2364B" w:rsidP="00053676">
      <w:pPr>
        <w:shd w:val="clear" w:color="auto" w:fill="FFFFFF"/>
        <w:ind w:firstLine="480"/>
        <w:jc w:val="both"/>
        <w:rPr>
          <w:color w:val="000000"/>
          <w:sz w:val="28"/>
          <w:szCs w:val="28"/>
        </w:rPr>
      </w:pPr>
      <w:r w:rsidRPr="00092207">
        <w:rPr>
          <w:color w:val="000000"/>
          <w:sz w:val="28"/>
          <w:szCs w:val="28"/>
        </w:rPr>
        <w:t xml:space="preserve"> - вновь созданных юридических лиц - </w:t>
      </w:r>
      <w:r w:rsidR="00E51C66">
        <w:rPr>
          <w:color w:val="000000"/>
          <w:sz w:val="28"/>
          <w:szCs w:val="28"/>
        </w:rPr>
        <w:t>3</w:t>
      </w:r>
      <w:r w:rsidRPr="00092207">
        <w:rPr>
          <w:color w:val="000000"/>
          <w:sz w:val="28"/>
          <w:szCs w:val="28"/>
        </w:rPr>
        <w:t xml:space="preserve">, ликвидировано – </w:t>
      </w:r>
      <w:r w:rsidR="00E51C66">
        <w:rPr>
          <w:color w:val="000000"/>
          <w:sz w:val="28"/>
          <w:szCs w:val="28"/>
        </w:rPr>
        <w:t>3</w:t>
      </w:r>
      <w:r w:rsidRPr="00092207">
        <w:rPr>
          <w:color w:val="000000"/>
          <w:sz w:val="28"/>
          <w:szCs w:val="28"/>
        </w:rPr>
        <w:t>.</w:t>
      </w:r>
    </w:p>
    <w:p w:rsidR="00F2364B" w:rsidRPr="00626E8A" w:rsidRDefault="00F2364B" w:rsidP="00053676">
      <w:pPr>
        <w:pStyle w:val="af"/>
        <w:numPr>
          <w:ilvl w:val="0"/>
          <w:numId w:val="18"/>
        </w:numPr>
        <w:contextualSpacing/>
        <w:jc w:val="center"/>
        <w:rPr>
          <w:b/>
          <w:sz w:val="28"/>
          <w:szCs w:val="28"/>
        </w:rPr>
      </w:pPr>
      <w:r w:rsidRPr="00626E8A">
        <w:rPr>
          <w:b/>
          <w:sz w:val="28"/>
          <w:szCs w:val="28"/>
        </w:rPr>
        <w:t>Труд и заработная плата.</w:t>
      </w:r>
    </w:p>
    <w:p w:rsidR="00F2364B" w:rsidRPr="00092207" w:rsidRDefault="00F2364B" w:rsidP="00053676">
      <w:pPr>
        <w:ind w:firstLine="708"/>
        <w:jc w:val="both"/>
        <w:rPr>
          <w:sz w:val="28"/>
          <w:szCs w:val="28"/>
        </w:rPr>
      </w:pPr>
      <w:r w:rsidRPr="00626E8A">
        <w:rPr>
          <w:color w:val="000000"/>
          <w:sz w:val="28"/>
          <w:szCs w:val="28"/>
          <w:shd w:val="clear" w:color="auto" w:fill="FFFFFF"/>
        </w:rPr>
        <w:t> </w:t>
      </w:r>
      <w:r w:rsidRPr="00626E8A">
        <w:rPr>
          <w:sz w:val="28"/>
          <w:szCs w:val="28"/>
        </w:rPr>
        <w:t>Среднесписочная численность работников крупных и средних организаций (без внешн</w:t>
      </w:r>
      <w:r w:rsidR="00D7055B" w:rsidRPr="00626E8A">
        <w:rPr>
          <w:sz w:val="28"/>
          <w:szCs w:val="28"/>
        </w:rPr>
        <w:t>их совместителей) за январь-</w:t>
      </w:r>
      <w:r w:rsidR="004E4491">
        <w:rPr>
          <w:sz w:val="28"/>
          <w:szCs w:val="28"/>
        </w:rPr>
        <w:t>июнь</w:t>
      </w:r>
      <w:r w:rsidRPr="00626E8A">
        <w:rPr>
          <w:bCs/>
          <w:sz w:val="28"/>
          <w:szCs w:val="28"/>
        </w:rPr>
        <w:t xml:space="preserve"> </w:t>
      </w:r>
      <w:r w:rsidR="00407AB7" w:rsidRPr="00626E8A">
        <w:rPr>
          <w:sz w:val="28"/>
          <w:szCs w:val="28"/>
        </w:rPr>
        <w:t>202</w:t>
      </w:r>
      <w:r w:rsidR="00626E8A" w:rsidRPr="00626E8A">
        <w:rPr>
          <w:sz w:val="28"/>
          <w:szCs w:val="28"/>
        </w:rPr>
        <w:t>3</w:t>
      </w:r>
      <w:r w:rsidR="00D7055B" w:rsidRPr="00626E8A">
        <w:rPr>
          <w:sz w:val="28"/>
          <w:szCs w:val="28"/>
        </w:rPr>
        <w:t xml:space="preserve"> г. составила 1</w:t>
      </w:r>
      <w:r w:rsidR="00626E8A" w:rsidRPr="00626E8A">
        <w:rPr>
          <w:sz w:val="28"/>
          <w:szCs w:val="28"/>
        </w:rPr>
        <w:t>01</w:t>
      </w:r>
      <w:r w:rsidR="004E4491">
        <w:rPr>
          <w:sz w:val="28"/>
          <w:szCs w:val="28"/>
        </w:rPr>
        <w:t>4</w:t>
      </w:r>
      <w:r w:rsidR="00626E8A" w:rsidRPr="00626E8A">
        <w:rPr>
          <w:sz w:val="28"/>
          <w:szCs w:val="28"/>
        </w:rPr>
        <w:t>,</w:t>
      </w:r>
      <w:r w:rsidR="004E4491">
        <w:rPr>
          <w:sz w:val="28"/>
          <w:szCs w:val="28"/>
        </w:rPr>
        <w:t>6</w:t>
      </w:r>
      <w:r w:rsidR="00626E8A" w:rsidRPr="00626E8A">
        <w:rPr>
          <w:sz w:val="28"/>
          <w:szCs w:val="28"/>
        </w:rPr>
        <w:t>8 чел. или  6</w:t>
      </w:r>
      <w:r w:rsidR="004E4491">
        <w:rPr>
          <w:sz w:val="28"/>
          <w:szCs w:val="28"/>
        </w:rPr>
        <w:t>2</w:t>
      </w:r>
      <w:r w:rsidR="00626E8A" w:rsidRPr="00626E8A">
        <w:rPr>
          <w:sz w:val="28"/>
          <w:szCs w:val="28"/>
        </w:rPr>
        <w:t>,</w:t>
      </w:r>
      <w:r w:rsidR="004E4491">
        <w:rPr>
          <w:sz w:val="28"/>
          <w:szCs w:val="28"/>
        </w:rPr>
        <w:t>1</w:t>
      </w:r>
      <w:r w:rsidRPr="00626E8A">
        <w:rPr>
          <w:sz w:val="28"/>
          <w:szCs w:val="28"/>
        </w:rPr>
        <w:t xml:space="preserve"> % к уровню аналогичного периода 202</w:t>
      </w:r>
      <w:r w:rsidR="00626E8A" w:rsidRPr="00626E8A">
        <w:rPr>
          <w:sz w:val="28"/>
          <w:szCs w:val="28"/>
        </w:rPr>
        <w:t>2</w:t>
      </w:r>
      <w:r w:rsidRPr="00626E8A">
        <w:rPr>
          <w:sz w:val="28"/>
          <w:szCs w:val="28"/>
        </w:rPr>
        <w:t xml:space="preserve"> г.</w:t>
      </w:r>
    </w:p>
    <w:p w:rsidR="00F2364B" w:rsidRPr="00DF2539" w:rsidRDefault="00F2364B" w:rsidP="00053676">
      <w:pPr>
        <w:jc w:val="both"/>
        <w:rPr>
          <w:rStyle w:val="117"/>
          <w:b w:val="0"/>
          <w:i/>
          <w:iCs/>
          <w:sz w:val="28"/>
          <w:szCs w:val="28"/>
          <w:highlight w:val="yellow"/>
        </w:rPr>
      </w:pPr>
      <w:r w:rsidRPr="00092207">
        <w:rPr>
          <w:bCs/>
          <w:sz w:val="28"/>
          <w:szCs w:val="28"/>
        </w:rPr>
        <w:lastRenderedPageBreak/>
        <w:t xml:space="preserve">       </w:t>
      </w:r>
      <w:r w:rsidRPr="00626E8A">
        <w:rPr>
          <w:bCs/>
          <w:sz w:val="28"/>
          <w:szCs w:val="28"/>
        </w:rPr>
        <w:t xml:space="preserve">Среднемесячная </w:t>
      </w:r>
      <w:r w:rsidRPr="00626E8A">
        <w:rPr>
          <w:iCs/>
          <w:sz w:val="28"/>
          <w:szCs w:val="28"/>
        </w:rPr>
        <w:t>заработная плата</w:t>
      </w:r>
      <w:r w:rsidRPr="00626E8A">
        <w:rPr>
          <w:sz w:val="28"/>
          <w:szCs w:val="28"/>
        </w:rPr>
        <w:t xml:space="preserve"> </w:t>
      </w:r>
      <w:r w:rsidRPr="00626E8A">
        <w:rPr>
          <w:iCs/>
          <w:sz w:val="28"/>
          <w:szCs w:val="28"/>
        </w:rPr>
        <w:t xml:space="preserve">работников в среднем по муниципальному образованию за </w:t>
      </w:r>
      <w:r w:rsidR="004E4491">
        <w:rPr>
          <w:iCs/>
          <w:sz w:val="28"/>
          <w:szCs w:val="28"/>
        </w:rPr>
        <w:t>1</w:t>
      </w:r>
      <w:r w:rsidR="00626E8A" w:rsidRPr="00626E8A">
        <w:rPr>
          <w:iCs/>
          <w:sz w:val="28"/>
          <w:szCs w:val="28"/>
        </w:rPr>
        <w:t xml:space="preserve"> </w:t>
      </w:r>
      <w:r w:rsidR="004E4491">
        <w:rPr>
          <w:iCs/>
          <w:sz w:val="28"/>
          <w:szCs w:val="28"/>
        </w:rPr>
        <w:t xml:space="preserve">полугодие </w:t>
      </w:r>
      <w:r w:rsidR="00626E8A" w:rsidRPr="00626E8A">
        <w:rPr>
          <w:iCs/>
          <w:sz w:val="28"/>
          <w:szCs w:val="28"/>
        </w:rPr>
        <w:t xml:space="preserve"> </w:t>
      </w:r>
      <w:r w:rsidRPr="00626E8A">
        <w:rPr>
          <w:bCs/>
          <w:sz w:val="28"/>
          <w:szCs w:val="28"/>
        </w:rPr>
        <w:t xml:space="preserve"> </w:t>
      </w:r>
      <w:r w:rsidRPr="00626E8A">
        <w:rPr>
          <w:sz w:val="28"/>
          <w:szCs w:val="28"/>
        </w:rPr>
        <w:t>202</w:t>
      </w:r>
      <w:r w:rsidR="00626E8A" w:rsidRPr="00626E8A">
        <w:rPr>
          <w:sz w:val="28"/>
          <w:szCs w:val="28"/>
        </w:rPr>
        <w:t>3</w:t>
      </w:r>
      <w:r w:rsidRPr="00626E8A">
        <w:rPr>
          <w:sz w:val="28"/>
          <w:szCs w:val="28"/>
        </w:rPr>
        <w:t xml:space="preserve"> г.</w:t>
      </w:r>
      <w:r w:rsidRPr="00626E8A">
        <w:rPr>
          <w:iCs/>
          <w:sz w:val="28"/>
          <w:szCs w:val="28"/>
        </w:rPr>
        <w:t xml:space="preserve"> составила </w:t>
      </w:r>
      <w:r w:rsidR="00626E8A" w:rsidRPr="00626E8A">
        <w:rPr>
          <w:iCs/>
          <w:sz w:val="28"/>
          <w:szCs w:val="28"/>
        </w:rPr>
        <w:t>5</w:t>
      </w:r>
      <w:r w:rsidR="004E4491">
        <w:rPr>
          <w:iCs/>
          <w:sz w:val="28"/>
          <w:szCs w:val="28"/>
        </w:rPr>
        <w:t>8 047</w:t>
      </w:r>
      <w:r w:rsidR="00626E8A" w:rsidRPr="00626E8A">
        <w:rPr>
          <w:iCs/>
          <w:sz w:val="28"/>
          <w:szCs w:val="28"/>
        </w:rPr>
        <w:t>,</w:t>
      </w:r>
      <w:r w:rsidR="004E4491">
        <w:rPr>
          <w:iCs/>
          <w:sz w:val="28"/>
          <w:szCs w:val="28"/>
        </w:rPr>
        <w:t>6</w:t>
      </w:r>
      <w:r w:rsidR="00D7055B" w:rsidRPr="00626E8A">
        <w:rPr>
          <w:iCs/>
          <w:sz w:val="28"/>
          <w:szCs w:val="28"/>
        </w:rPr>
        <w:t xml:space="preserve"> руб.</w:t>
      </w:r>
      <w:r w:rsidRPr="00626E8A">
        <w:rPr>
          <w:iCs/>
          <w:sz w:val="28"/>
          <w:szCs w:val="28"/>
        </w:rPr>
        <w:t xml:space="preserve"> (за аналогичный период </w:t>
      </w:r>
      <w:r w:rsidRPr="00626E8A">
        <w:rPr>
          <w:bCs/>
          <w:sz w:val="28"/>
          <w:szCs w:val="28"/>
        </w:rPr>
        <w:t xml:space="preserve"> </w:t>
      </w:r>
      <w:r w:rsidRPr="00626E8A">
        <w:rPr>
          <w:sz w:val="28"/>
          <w:szCs w:val="28"/>
        </w:rPr>
        <w:t>2</w:t>
      </w:r>
      <w:r w:rsidRPr="00626E8A">
        <w:rPr>
          <w:iCs/>
          <w:sz w:val="28"/>
          <w:szCs w:val="28"/>
        </w:rPr>
        <w:t>02</w:t>
      </w:r>
      <w:r w:rsidR="00626E8A" w:rsidRPr="00626E8A">
        <w:rPr>
          <w:iCs/>
          <w:sz w:val="28"/>
          <w:szCs w:val="28"/>
        </w:rPr>
        <w:t>2</w:t>
      </w:r>
      <w:r w:rsidRPr="00626E8A">
        <w:rPr>
          <w:iCs/>
          <w:sz w:val="28"/>
          <w:szCs w:val="28"/>
        </w:rPr>
        <w:t xml:space="preserve"> г. – </w:t>
      </w:r>
      <w:r w:rsidR="004E4491">
        <w:rPr>
          <w:iCs/>
          <w:sz w:val="28"/>
          <w:szCs w:val="28"/>
        </w:rPr>
        <w:t>46 896,</w:t>
      </w:r>
      <w:r w:rsidR="00626E8A" w:rsidRPr="00626E8A">
        <w:rPr>
          <w:iCs/>
          <w:sz w:val="28"/>
          <w:szCs w:val="28"/>
        </w:rPr>
        <w:t xml:space="preserve">3 </w:t>
      </w:r>
      <w:r w:rsidRPr="00626E8A">
        <w:rPr>
          <w:iCs/>
          <w:sz w:val="28"/>
          <w:szCs w:val="28"/>
        </w:rPr>
        <w:t>руб.).</w:t>
      </w:r>
      <w:r w:rsidRPr="00626E8A">
        <w:rPr>
          <w:i/>
          <w:iCs/>
          <w:sz w:val="28"/>
          <w:szCs w:val="28"/>
        </w:rPr>
        <w:t xml:space="preserve"> </w:t>
      </w:r>
      <w:r w:rsidRPr="00626E8A">
        <w:rPr>
          <w:iCs/>
          <w:sz w:val="28"/>
          <w:szCs w:val="28"/>
        </w:rPr>
        <w:t xml:space="preserve"> </w:t>
      </w:r>
      <w:bookmarkStart w:id="1" w:name="_Toc294020109"/>
      <w:bookmarkStart w:id="2" w:name="_Toc255374269"/>
    </w:p>
    <w:bookmarkEnd w:id="1"/>
    <w:bookmarkEnd w:id="2"/>
    <w:p w:rsidR="0024466D" w:rsidRPr="00626E8A" w:rsidRDefault="00F2364B" w:rsidP="00053676">
      <w:pPr>
        <w:jc w:val="both"/>
        <w:rPr>
          <w:sz w:val="28"/>
          <w:szCs w:val="28"/>
        </w:rPr>
      </w:pPr>
      <w:r w:rsidRPr="00626E8A">
        <w:rPr>
          <w:sz w:val="28"/>
          <w:szCs w:val="28"/>
        </w:rPr>
        <w:t xml:space="preserve">По состоянию на </w:t>
      </w:r>
      <w:r w:rsidRPr="00626E8A">
        <w:rPr>
          <w:bCs/>
          <w:sz w:val="28"/>
          <w:szCs w:val="28"/>
        </w:rPr>
        <w:t>01.0</w:t>
      </w:r>
      <w:r w:rsidR="00BA6C55" w:rsidRPr="00626E8A">
        <w:rPr>
          <w:bCs/>
          <w:sz w:val="28"/>
          <w:szCs w:val="28"/>
        </w:rPr>
        <w:t>4</w:t>
      </w:r>
      <w:r w:rsidRPr="00626E8A">
        <w:rPr>
          <w:bCs/>
          <w:sz w:val="28"/>
          <w:szCs w:val="28"/>
        </w:rPr>
        <w:t>.</w:t>
      </w:r>
      <w:r w:rsidRPr="00626E8A">
        <w:rPr>
          <w:sz w:val="28"/>
          <w:szCs w:val="28"/>
        </w:rPr>
        <w:t>202</w:t>
      </w:r>
      <w:r w:rsidR="00535534" w:rsidRPr="00626E8A">
        <w:rPr>
          <w:sz w:val="28"/>
          <w:szCs w:val="28"/>
        </w:rPr>
        <w:t>3</w:t>
      </w:r>
      <w:r w:rsidRPr="00626E8A">
        <w:rPr>
          <w:sz w:val="28"/>
          <w:szCs w:val="28"/>
        </w:rPr>
        <w:t xml:space="preserve"> г. в городе Ивангороде было зарегистрировано в качестве </w:t>
      </w:r>
      <w:r w:rsidRPr="00626E8A">
        <w:rPr>
          <w:b/>
          <w:i/>
          <w:sz w:val="28"/>
          <w:szCs w:val="28"/>
        </w:rPr>
        <w:t>безработных</w:t>
      </w:r>
      <w:r w:rsidR="00BA6C55" w:rsidRPr="00626E8A">
        <w:rPr>
          <w:sz w:val="28"/>
          <w:szCs w:val="28"/>
        </w:rPr>
        <w:t xml:space="preserve"> - 36</w:t>
      </w:r>
      <w:r w:rsidRPr="00626E8A">
        <w:rPr>
          <w:sz w:val="28"/>
          <w:szCs w:val="28"/>
        </w:rPr>
        <w:t xml:space="preserve"> чел., </w:t>
      </w:r>
      <w:r w:rsidR="00BA6C55" w:rsidRPr="00626E8A">
        <w:rPr>
          <w:sz w:val="28"/>
          <w:szCs w:val="28"/>
        </w:rPr>
        <w:t>что на  20</w:t>
      </w:r>
      <w:r w:rsidRPr="00626E8A">
        <w:rPr>
          <w:sz w:val="28"/>
          <w:szCs w:val="28"/>
        </w:rPr>
        <w:t xml:space="preserve"> чел.</w:t>
      </w:r>
      <w:r w:rsidR="0024466D" w:rsidRPr="00626E8A">
        <w:rPr>
          <w:sz w:val="28"/>
          <w:szCs w:val="28"/>
        </w:rPr>
        <w:t xml:space="preserve"> больше</w:t>
      </w:r>
      <w:r w:rsidRPr="00626E8A">
        <w:rPr>
          <w:sz w:val="28"/>
          <w:szCs w:val="28"/>
        </w:rPr>
        <w:t xml:space="preserve">, чем </w:t>
      </w:r>
      <w:r w:rsidR="00535534" w:rsidRPr="00626E8A">
        <w:rPr>
          <w:sz w:val="28"/>
          <w:szCs w:val="28"/>
        </w:rPr>
        <w:t>на 01.0</w:t>
      </w:r>
      <w:r w:rsidR="00BA6C55" w:rsidRPr="00626E8A">
        <w:rPr>
          <w:sz w:val="28"/>
          <w:szCs w:val="28"/>
        </w:rPr>
        <w:t>4</w:t>
      </w:r>
      <w:r w:rsidR="00535534" w:rsidRPr="00626E8A">
        <w:rPr>
          <w:sz w:val="28"/>
          <w:szCs w:val="28"/>
        </w:rPr>
        <w:t>.2022</w:t>
      </w:r>
      <w:r w:rsidR="0024466D" w:rsidRPr="00626E8A">
        <w:rPr>
          <w:sz w:val="28"/>
          <w:szCs w:val="28"/>
        </w:rPr>
        <w:t>.</w:t>
      </w:r>
    </w:p>
    <w:p w:rsidR="00F2364B" w:rsidRPr="00626E8A" w:rsidRDefault="00F2364B" w:rsidP="00053676">
      <w:pPr>
        <w:jc w:val="both"/>
        <w:rPr>
          <w:sz w:val="28"/>
          <w:szCs w:val="28"/>
        </w:rPr>
      </w:pPr>
      <w:r w:rsidRPr="00626E8A">
        <w:rPr>
          <w:b/>
          <w:i/>
          <w:sz w:val="28"/>
          <w:szCs w:val="28"/>
        </w:rPr>
        <w:t>Уровень зарегистрированной безработицы</w:t>
      </w:r>
      <w:r w:rsidRPr="00626E8A">
        <w:rPr>
          <w:sz w:val="28"/>
          <w:szCs w:val="28"/>
        </w:rPr>
        <w:t xml:space="preserve"> на 1</w:t>
      </w:r>
      <w:r w:rsidR="00BA6C55" w:rsidRPr="00626E8A">
        <w:rPr>
          <w:sz w:val="28"/>
          <w:szCs w:val="28"/>
        </w:rPr>
        <w:t xml:space="preserve"> апреля</w:t>
      </w:r>
      <w:r w:rsidRPr="00626E8A">
        <w:rPr>
          <w:sz w:val="28"/>
          <w:szCs w:val="28"/>
        </w:rPr>
        <w:t xml:space="preserve"> 202</w:t>
      </w:r>
      <w:r w:rsidR="00535534" w:rsidRPr="00626E8A">
        <w:rPr>
          <w:sz w:val="28"/>
          <w:szCs w:val="28"/>
        </w:rPr>
        <w:t>3 г. составил 1,</w:t>
      </w:r>
      <w:r w:rsidR="00BA6C55" w:rsidRPr="00626E8A">
        <w:rPr>
          <w:sz w:val="28"/>
          <w:szCs w:val="28"/>
        </w:rPr>
        <w:t>42</w:t>
      </w:r>
      <w:r w:rsidR="00535534" w:rsidRPr="00626E8A">
        <w:rPr>
          <w:sz w:val="28"/>
          <w:szCs w:val="28"/>
        </w:rPr>
        <w:t>%, за аналогичный период 2022</w:t>
      </w:r>
      <w:r w:rsidR="0024466D" w:rsidRPr="00626E8A">
        <w:rPr>
          <w:sz w:val="28"/>
          <w:szCs w:val="28"/>
        </w:rPr>
        <w:t xml:space="preserve"> г.-0.4</w:t>
      </w:r>
      <w:r w:rsidR="00BA6C55" w:rsidRPr="00626E8A">
        <w:rPr>
          <w:sz w:val="28"/>
          <w:szCs w:val="28"/>
        </w:rPr>
        <w:t>2</w:t>
      </w:r>
      <w:r w:rsidRPr="00626E8A">
        <w:rPr>
          <w:sz w:val="28"/>
          <w:szCs w:val="28"/>
        </w:rPr>
        <w:t xml:space="preserve">%. </w:t>
      </w:r>
    </w:p>
    <w:p w:rsidR="00F2364B" w:rsidRPr="00626E8A" w:rsidRDefault="00F2364B" w:rsidP="00053676">
      <w:pPr>
        <w:jc w:val="both"/>
        <w:rPr>
          <w:sz w:val="28"/>
          <w:szCs w:val="28"/>
        </w:rPr>
      </w:pPr>
      <w:r w:rsidRPr="00626E8A">
        <w:rPr>
          <w:sz w:val="28"/>
          <w:szCs w:val="28"/>
        </w:rPr>
        <w:t xml:space="preserve">Текущий спрос на рабочую силу на 1 </w:t>
      </w:r>
      <w:r w:rsidR="00CA2D3E" w:rsidRPr="00626E8A">
        <w:rPr>
          <w:sz w:val="28"/>
          <w:szCs w:val="28"/>
        </w:rPr>
        <w:t>апреля</w:t>
      </w:r>
      <w:r w:rsidR="00535534" w:rsidRPr="00626E8A">
        <w:rPr>
          <w:sz w:val="28"/>
          <w:szCs w:val="28"/>
        </w:rPr>
        <w:t xml:space="preserve">  2023</w:t>
      </w:r>
      <w:r w:rsidRPr="00626E8A">
        <w:rPr>
          <w:sz w:val="28"/>
          <w:szCs w:val="28"/>
        </w:rPr>
        <w:t xml:space="preserve"> г</w:t>
      </w:r>
      <w:r w:rsidR="00CA2D3E" w:rsidRPr="00626E8A">
        <w:rPr>
          <w:sz w:val="28"/>
          <w:szCs w:val="28"/>
        </w:rPr>
        <w:t xml:space="preserve">. составил 125 вакансий, </w:t>
      </w:r>
      <w:r w:rsidRPr="00626E8A">
        <w:rPr>
          <w:sz w:val="28"/>
          <w:szCs w:val="28"/>
        </w:rPr>
        <w:t xml:space="preserve"> на 01.0</w:t>
      </w:r>
      <w:r w:rsidR="00CA2D3E" w:rsidRPr="00626E8A">
        <w:rPr>
          <w:sz w:val="28"/>
          <w:szCs w:val="28"/>
        </w:rPr>
        <w:t>4</w:t>
      </w:r>
      <w:r w:rsidRPr="00626E8A">
        <w:rPr>
          <w:sz w:val="28"/>
          <w:szCs w:val="28"/>
        </w:rPr>
        <w:t>.202</w:t>
      </w:r>
      <w:r w:rsidR="0024466D" w:rsidRPr="00626E8A">
        <w:rPr>
          <w:sz w:val="28"/>
          <w:szCs w:val="28"/>
        </w:rPr>
        <w:t>2</w:t>
      </w:r>
      <w:r w:rsidRPr="00626E8A">
        <w:rPr>
          <w:sz w:val="28"/>
          <w:szCs w:val="28"/>
        </w:rPr>
        <w:t xml:space="preserve"> г.</w:t>
      </w:r>
      <w:r w:rsidR="00CA2D3E" w:rsidRPr="00626E8A">
        <w:rPr>
          <w:sz w:val="28"/>
          <w:szCs w:val="28"/>
        </w:rPr>
        <w:t xml:space="preserve"> 33 вакансии.</w:t>
      </w:r>
    </w:p>
    <w:p w:rsidR="00F2364B" w:rsidRPr="00626E8A" w:rsidRDefault="00F2364B" w:rsidP="00053676">
      <w:pPr>
        <w:jc w:val="both"/>
        <w:rPr>
          <w:color w:val="4C4C4C"/>
          <w:spacing w:val="2"/>
          <w:sz w:val="28"/>
          <w:szCs w:val="28"/>
        </w:rPr>
      </w:pPr>
      <w:r w:rsidRPr="00626E8A">
        <w:rPr>
          <w:sz w:val="28"/>
          <w:szCs w:val="28"/>
        </w:rPr>
        <w:t>В содействии поиска подходящей</w:t>
      </w:r>
      <w:r w:rsidR="00535534" w:rsidRPr="00626E8A">
        <w:rPr>
          <w:sz w:val="28"/>
          <w:szCs w:val="28"/>
        </w:rPr>
        <w:t xml:space="preserve"> работы </w:t>
      </w:r>
      <w:r w:rsidR="00CA2D3E" w:rsidRPr="00626E8A">
        <w:rPr>
          <w:sz w:val="28"/>
          <w:szCs w:val="28"/>
        </w:rPr>
        <w:t>обратилось в январе-марте 2023</w:t>
      </w:r>
      <w:r w:rsidR="00535534" w:rsidRPr="00626E8A">
        <w:rPr>
          <w:sz w:val="28"/>
          <w:szCs w:val="28"/>
        </w:rPr>
        <w:t xml:space="preserve"> году – </w:t>
      </w:r>
      <w:r w:rsidR="00CA2D3E" w:rsidRPr="00626E8A">
        <w:rPr>
          <w:sz w:val="28"/>
          <w:szCs w:val="28"/>
        </w:rPr>
        <w:t>53</w:t>
      </w:r>
      <w:r w:rsidR="00535534" w:rsidRPr="00626E8A">
        <w:rPr>
          <w:sz w:val="28"/>
          <w:szCs w:val="28"/>
        </w:rPr>
        <w:t>чел., в январе-</w:t>
      </w:r>
      <w:r w:rsidR="00CA2D3E" w:rsidRPr="00626E8A">
        <w:rPr>
          <w:sz w:val="28"/>
          <w:szCs w:val="28"/>
        </w:rPr>
        <w:t>марте</w:t>
      </w:r>
      <w:r w:rsidR="0024466D" w:rsidRPr="00626E8A">
        <w:rPr>
          <w:sz w:val="28"/>
          <w:szCs w:val="28"/>
        </w:rPr>
        <w:t xml:space="preserve"> 202</w:t>
      </w:r>
      <w:r w:rsidR="00CA2D3E" w:rsidRPr="00626E8A">
        <w:rPr>
          <w:sz w:val="28"/>
          <w:szCs w:val="28"/>
        </w:rPr>
        <w:t>2</w:t>
      </w:r>
      <w:r w:rsidR="0024466D" w:rsidRPr="00626E8A">
        <w:rPr>
          <w:sz w:val="28"/>
          <w:szCs w:val="28"/>
        </w:rPr>
        <w:t xml:space="preserve"> г. – </w:t>
      </w:r>
      <w:r w:rsidR="00CA2D3E" w:rsidRPr="00626E8A">
        <w:rPr>
          <w:sz w:val="28"/>
          <w:szCs w:val="28"/>
        </w:rPr>
        <w:t>35</w:t>
      </w:r>
      <w:r w:rsidRPr="00626E8A">
        <w:rPr>
          <w:sz w:val="28"/>
          <w:szCs w:val="28"/>
        </w:rPr>
        <w:t xml:space="preserve"> чел.</w:t>
      </w:r>
    </w:p>
    <w:p w:rsidR="00F2364B" w:rsidRPr="00626E8A" w:rsidRDefault="00F2364B" w:rsidP="00053676">
      <w:pPr>
        <w:jc w:val="both"/>
        <w:rPr>
          <w:sz w:val="28"/>
          <w:szCs w:val="28"/>
        </w:rPr>
      </w:pPr>
      <w:r w:rsidRPr="00626E8A">
        <w:rPr>
          <w:sz w:val="28"/>
          <w:szCs w:val="28"/>
        </w:rPr>
        <w:t>В рамках мероприятия по содействию трудоустройству граждан, количество трудоустроенных  за январ</w:t>
      </w:r>
      <w:r w:rsidR="00313E12" w:rsidRPr="00626E8A">
        <w:rPr>
          <w:sz w:val="28"/>
          <w:szCs w:val="28"/>
        </w:rPr>
        <w:t>ь</w:t>
      </w:r>
      <w:r w:rsidRPr="00626E8A">
        <w:rPr>
          <w:sz w:val="28"/>
          <w:szCs w:val="28"/>
        </w:rPr>
        <w:t>-</w:t>
      </w:r>
      <w:r w:rsidR="00BA6C55" w:rsidRPr="00626E8A">
        <w:rPr>
          <w:sz w:val="28"/>
          <w:szCs w:val="28"/>
        </w:rPr>
        <w:t>март 2023 г. – 15</w:t>
      </w:r>
      <w:r w:rsidRPr="00626E8A">
        <w:rPr>
          <w:sz w:val="28"/>
          <w:szCs w:val="28"/>
        </w:rPr>
        <w:t xml:space="preserve"> чел., </w:t>
      </w:r>
      <w:r w:rsidR="00535534" w:rsidRPr="00626E8A">
        <w:rPr>
          <w:sz w:val="28"/>
          <w:szCs w:val="28"/>
        </w:rPr>
        <w:t>за январь-</w:t>
      </w:r>
      <w:r w:rsidR="00BA6C55" w:rsidRPr="00626E8A">
        <w:rPr>
          <w:sz w:val="28"/>
          <w:szCs w:val="28"/>
        </w:rPr>
        <w:t>март</w:t>
      </w:r>
      <w:r w:rsidRPr="00626E8A">
        <w:rPr>
          <w:sz w:val="28"/>
          <w:szCs w:val="28"/>
        </w:rPr>
        <w:t xml:space="preserve"> 202</w:t>
      </w:r>
      <w:r w:rsidR="00BA6C55" w:rsidRPr="00626E8A">
        <w:rPr>
          <w:sz w:val="28"/>
          <w:szCs w:val="28"/>
        </w:rPr>
        <w:t>2</w:t>
      </w:r>
      <w:r w:rsidRPr="00626E8A">
        <w:rPr>
          <w:sz w:val="28"/>
          <w:szCs w:val="28"/>
        </w:rPr>
        <w:t xml:space="preserve"> г. –  1</w:t>
      </w:r>
      <w:r w:rsidR="00BA6C55" w:rsidRPr="00626E8A">
        <w:rPr>
          <w:sz w:val="28"/>
          <w:szCs w:val="28"/>
        </w:rPr>
        <w:t>1</w:t>
      </w:r>
      <w:r w:rsidRPr="00626E8A">
        <w:rPr>
          <w:sz w:val="28"/>
          <w:szCs w:val="28"/>
        </w:rPr>
        <w:t>чел.</w:t>
      </w:r>
    </w:p>
    <w:p w:rsidR="00F2364B" w:rsidRPr="00092207" w:rsidRDefault="00F2364B" w:rsidP="00053676">
      <w:pPr>
        <w:jc w:val="both"/>
        <w:rPr>
          <w:sz w:val="28"/>
          <w:szCs w:val="28"/>
        </w:rPr>
      </w:pPr>
      <w:r w:rsidRPr="00626E8A">
        <w:rPr>
          <w:sz w:val="28"/>
          <w:szCs w:val="28"/>
        </w:rPr>
        <w:t>Численность экономически активного населения – 4 800 чел.</w:t>
      </w:r>
      <w:r w:rsidRPr="00092207">
        <w:rPr>
          <w:sz w:val="28"/>
          <w:szCs w:val="28"/>
        </w:rPr>
        <w:t xml:space="preserve"> </w:t>
      </w:r>
    </w:p>
    <w:p w:rsidR="00F2364B" w:rsidRPr="00092207" w:rsidRDefault="00F2364B" w:rsidP="00053676">
      <w:pPr>
        <w:jc w:val="both"/>
        <w:rPr>
          <w:sz w:val="28"/>
          <w:szCs w:val="28"/>
          <w:highlight w:val="yellow"/>
        </w:rPr>
      </w:pPr>
    </w:p>
    <w:p w:rsidR="00F2364B" w:rsidRPr="00092207" w:rsidRDefault="00F2364B" w:rsidP="00053676">
      <w:pPr>
        <w:ind w:left="709"/>
        <w:jc w:val="center"/>
        <w:rPr>
          <w:b/>
          <w:sz w:val="28"/>
          <w:szCs w:val="28"/>
        </w:rPr>
      </w:pPr>
      <w:r w:rsidRPr="00092207">
        <w:rPr>
          <w:b/>
          <w:sz w:val="28"/>
          <w:szCs w:val="28"/>
        </w:rPr>
        <w:t>3.  Промышленное производство.</w:t>
      </w:r>
    </w:p>
    <w:p w:rsidR="00F2364B" w:rsidRPr="00092207" w:rsidRDefault="00F2364B" w:rsidP="00053676">
      <w:pPr>
        <w:ind w:left="709"/>
        <w:jc w:val="both"/>
        <w:rPr>
          <w:b/>
          <w:sz w:val="28"/>
          <w:szCs w:val="28"/>
        </w:rPr>
      </w:pPr>
    </w:p>
    <w:p w:rsidR="00F2364B" w:rsidRPr="00092207" w:rsidRDefault="00F2364B" w:rsidP="00053676">
      <w:pPr>
        <w:jc w:val="both"/>
        <w:rPr>
          <w:rStyle w:val="FontStyle14"/>
          <w:sz w:val="28"/>
          <w:szCs w:val="28"/>
        </w:rPr>
      </w:pPr>
      <w:r w:rsidRPr="00092207">
        <w:rPr>
          <w:sz w:val="28"/>
          <w:szCs w:val="28"/>
        </w:rPr>
        <w:t xml:space="preserve">      По данным органов статистики </w:t>
      </w:r>
      <w:r w:rsidRPr="00092207">
        <w:rPr>
          <w:rStyle w:val="FontStyle14"/>
          <w:sz w:val="28"/>
          <w:szCs w:val="28"/>
        </w:rPr>
        <w:t>основные показатели финансово-экономического положения  представлены  крупными и средними предприятиями и организациями города.</w:t>
      </w:r>
    </w:p>
    <w:p w:rsidR="00F2364B" w:rsidRPr="00025DF5" w:rsidRDefault="00DF2539" w:rsidP="00053676">
      <w:pPr>
        <w:ind w:firstLine="708"/>
        <w:jc w:val="both"/>
        <w:rPr>
          <w:sz w:val="28"/>
          <w:szCs w:val="28"/>
        </w:rPr>
      </w:pPr>
      <w:r w:rsidRPr="00025DF5">
        <w:rPr>
          <w:rStyle w:val="FontStyle14"/>
          <w:sz w:val="28"/>
          <w:szCs w:val="28"/>
        </w:rPr>
        <w:t>За январь-июнь</w:t>
      </w:r>
      <w:r w:rsidR="00EE39EA" w:rsidRPr="00025DF5">
        <w:rPr>
          <w:rStyle w:val="FontStyle14"/>
          <w:sz w:val="28"/>
          <w:szCs w:val="28"/>
        </w:rPr>
        <w:t xml:space="preserve"> 202</w:t>
      </w:r>
      <w:r w:rsidR="00E13F43" w:rsidRPr="00025DF5">
        <w:rPr>
          <w:rStyle w:val="FontStyle14"/>
          <w:sz w:val="28"/>
          <w:szCs w:val="28"/>
        </w:rPr>
        <w:t>3</w:t>
      </w:r>
      <w:r w:rsidR="00EE39EA" w:rsidRPr="00025DF5">
        <w:rPr>
          <w:rStyle w:val="FontStyle14"/>
          <w:sz w:val="28"/>
          <w:szCs w:val="28"/>
        </w:rPr>
        <w:t xml:space="preserve"> года</w:t>
      </w:r>
      <w:r w:rsidR="00F2364B" w:rsidRPr="00025DF5">
        <w:rPr>
          <w:color w:val="000000"/>
          <w:sz w:val="28"/>
          <w:szCs w:val="28"/>
          <w:shd w:val="clear" w:color="auto" w:fill="FFFFFF"/>
        </w:rPr>
        <w:t xml:space="preserve"> </w:t>
      </w:r>
      <w:r w:rsidR="00F2364B" w:rsidRPr="00025DF5">
        <w:rPr>
          <w:rStyle w:val="FontStyle14"/>
          <w:sz w:val="28"/>
          <w:szCs w:val="28"/>
        </w:rPr>
        <w:t xml:space="preserve"> </w:t>
      </w:r>
      <w:r w:rsidR="00F2364B" w:rsidRPr="00025DF5">
        <w:rPr>
          <w:rStyle w:val="FontStyle14"/>
          <w:b/>
          <w:i/>
          <w:sz w:val="28"/>
          <w:szCs w:val="28"/>
        </w:rPr>
        <w:t>отгружено продукции</w:t>
      </w:r>
      <w:r w:rsidR="00F2364B" w:rsidRPr="00025DF5">
        <w:rPr>
          <w:rStyle w:val="FontStyle14"/>
          <w:sz w:val="28"/>
          <w:szCs w:val="28"/>
        </w:rPr>
        <w:t xml:space="preserve">, оказано услуг всего на сумму </w:t>
      </w:r>
      <w:r w:rsidR="00025DF5" w:rsidRPr="00025DF5">
        <w:rPr>
          <w:rStyle w:val="FontStyle14"/>
          <w:sz w:val="28"/>
          <w:szCs w:val="28"/>
        </w:rPr>
        <w:t xml:space="preserve">342842,8 </w:t>
      </w:r>
      <w:r w:rsidR="00EE39EA" w:rsidRPr="00025DF5">
        <w:rPr>
          <w:rStyle w:val="FontStyle14"/>
          <w:sz w:val="28"/>
          <w:szCs w:val="28"/>
        </w:rPr>
        <w:t>тыс.</w:t>
      </w:r>
      <w:r w:rsidR="00F2364B" w:rsidRPr="00025DF5">
        <w:rPr>
          <w:rStyle w:val="FontStyle14"/>
          <w:sz w:val="28"/>
          <w:szCs w:val="28"/>
        </w:rPr>
        <w:t>рублей</w:t>
      </w:r>
      <w:r w:rsidR="00F2364B" w:rsidRPr="00025DF5">
        <w:rPr>
          <w:rStyle w:val="FontStyle14"/>
          <w:b/>
          <w:sz w:val="28"/>
          <w:szCs w:val="28"/>
        </w:rPr>
        <w:t>.</w:t>
      </w:r>
      <w:r w:rsidR="00F2364B" w:rsidRPr="00025DF5">
        <w:rPr>
          <w:rStyle w:val="FontStyle14"/>
          <w:sz w:val="28"/>
          <w:szCs w:val="28"/>
        </w:rPr>
        <w:t xml:space="preserve">  </w:t>
      </w:r>
      <w:r w:rsidR="00F2364B" w:rsidRPr="00025DF5">
        <w:rPr>
          <w:sz w:val="28"/>
          <w:szCs w:val="28"/>
        </w:rPr>
        <w:t xml:space="preserve">Объем отгрузки товаров собственного производства, оказания услуг предприятиями и организациями муниципального образования  составил  </w:t>
      </w:r>
      <w:r w:rsidR="00025DF5" w:rsidRPr="00025DF5">
        <w:rPr>
          <w:sz w:val="28"/>
          <w:szCs w:val="28"/>
        </w:rPr>
        <w:t>25,7</w:t>
      </w:r>
      <w:r w:rsidR="00F2364B" w:rsidRPr="00025DF5">
        <w:rPr>
          <w:sz w:val="28"/>
          <w:szCs w:val="28"/>
        </w:rPr>
        <w:t>%  к объему отгрузки соответствующему периоду прошлого года.</w:t>
      </w:r>
    </w:p>
    <w:p w:rsidR="00F2364B" w:rsidRPr="00092207" w:rsidRDefault="00F2364B" w:rsidP="00053676">
      <w:pPr>
        <w:jc w:val="both"/>
        <w:rPr>
          <w:sz w:val="28"/>
          <w:szCs w:val="28"/>
        </w:rPr>
      </w:pPr>
      <w:r w:rsidRPr="00025DF5">
        <w:rPr>
          <w:sz w:val="28"/>
          <w:szCs w:val="28"/>
        </w:rPr>
        <w:t xml:space="preserve">      Данные по обороту  организаций  за </w:t>
      </w:r>
      <w:r w:rsidR="00B13F40">
        <w:rPr>
          <w:sz w:val="28"/>
          <w:szCs w:val="28"/>
        </w:rPr>
        <w:t>январь-июнь</w:t>
      </w:r>
      <w:r w:rsidR="00E13F43" w:rsidRPr="00025DF5">
        <w:rPr>
          <w:sz w:val="28"/>
          <w:szCs w:val="28"/>
        </w:rPr>
        <w:t xml:space="preserve"> 2023</w:t>
      </w:r>
      <w:r w:rsidR="00EE39EA" w:rsidRPr="00025DF5">
        <w:rPr>
          <w:sz w:val="28"/>
          <w:szCs w:val="28"/>
        </w:rPr>
        <w:t xml:space="preserve">  год</w:t>
      </w:r>
      <w:r w:rsidR="00E13F43" w:rsidRPr="00025DF5">
        <w:rPr>
          <w:sz w:val="28"/>
          <w:szCs w:val="28"/>
        </w:rPr>
        <w:t>а</w:t>
      </w:r>
      <w:r w:rsidR="00EE39EA" w:rsidRPr="00025DF5">
        <w:rPr>
          <w:sz w:val="28"/>
          <w:szCs w:val="28"/>
        </w:rPr>
        <w:t xml:space="preserve">  составили </w:t>
      </w:r>
      <w:r w:rsidR="00025DF5" w:rsidRPr="00025DF5">
        <w:rPr>
          <w:sz w:val="28"/>
          <w:szCs w:val="28"/>
        </w:rPr>
        <w:t xml:space="preserve">1270344 </w:t>
      </w:r>
      <w:r w:rsidR="00E13F43" w:rsidRPr="00025DF5">
        <w:rPr>
          <w:sz w:val="28"/>
          <w:szCs w:val="28"/>
        </w:rPr>
        <w:t xml:space="preserve">тыс.рублей или </w:t>
      </w:r>
      <w:r w:rsidR="00025DF5" w:rsidRPr="00025DF5">
        <w:rPr>
          <w:sz w:val="28"/>
          <w:szCs w:val="28"/>
        </w:rPr>
        <w:t>5</w:t>
      </w:r>
      <w:r w:rsidR="00EE39EA" w:rsidRPr="00025DF5">
        <w:rPr>
          <w:sz w:val="28"/>
          <w:szCs w:val="28"/>
        </w:rPr>
        <w:t>9% к соответствующему периоду прошлого года</w:t>
      </w:r>
      <w:r w:rsidR="00F86D0B" w:rsidRPr="00025DF5">
        <w:rPr>
          <w:sz w:val="28"/>
          <w:szCs w:val="28"/>
        </w:rPr>
        <w:t>.</w:t>
      </w:r>
    </w:p>
    <w:p w:rsidR="00F2364B" w:rsidRPr="00092207" w:rsidRDefault="00F2364B" w:rsidP="00053676">
      <w:pPr>
        <w:jc w:val="both"/>
        <w:rPr>
          <w:sz w:val="28"/>
          <w:szCs w:val="28"/>
        </w:rPr>
      </w:pPr>
      <w:r w:rsidRPr="00092207">
        <w:rPr>
          <w:sz w:val="28"/>
          <w:szCs w:val="28"/>
        </w:rPr>
        <w:t xml:space="preserve">      Промышленность представлена в основном следующими видами экономической деятельности:</w:t>
      </w:r>
    </w:p>
    <w:p w:rsidR="00F2364B" w:rsidRPr="00092207" w:rsidRDefault="00F2364B" w:rsidP="00053676">
      <w:pPr>
        <w:numPr>
          <w:ilvl w:val="0"/>
          <w:numId w:val="1"/>
        </w:numPr>
        <w:jc w:val="both"/>
        <w:rPr>
          <w:sz w:val="28"/>
          <w:szCs w:val="28"/>
        </w:rPr>
      </w:pPr>
      <w:r w:rsidRPr="00092207">
        <w:rPr>
          <w:sz w:val="28"/>
          <w:szCs w:val="28"/>
        </w:rPr>
        <w:t>производство комплектующих изделий к автомобилям</w:t>
      </w:r>
    </w:p>
    <w:p w:rsidR="00F2364B" w:rsidRPr="00092207" w:rsidRDefault="00F2364B" w:rsidP="00053676">
      <w:pPr>
        <w:numPr>
          <w:ilvl w:val="0"/>
          <w:numId w:val="1"/>
        </w:numPr>
        <w:jc w:val="both"/>
        <w:rPr>
          <w:sz w:val="28"/>
          <w:szCs w:val="28"/>
        </w:rPr>
      </w:pPr>
      <w:r w:rsidRPr="00092207">
        <w:rPr>
          <w:sz w:val="28"/>
          <w:szCs w:val="28"/>
        </w:rPr>
        <w:t xml:space="preserve">производство пищевых ферментов. </w:t>
      </w:r>
    </w:p>
    <w:p w:rsidR="00F2364B" w:rsidRPr="00092207" w:rsidRDefault="00F2364B" w:rsidP="00053676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092207">
        <w:rPr>
          <w:sz w:val="28"/>
          <w:szCs w:val="28"/>
        </w:rPr>
        <w:t xml:space="preserve">Основным крупным предприятием на территории г.Ивангород является завод по </w:t>
      </w:r>
      <w:r w:rsidRPr="00092207">
        <w:rPr>
          <w:bCs/>
          <w:color w:val="000000"/>
          <w:sz w:val="28"/>
          <w:szCs w:val="28"/>
        </w:rPr>
        <w:t xml:space="preserve">производству комплектующих изделий для легковых автомобилей «Хендай» - ООО </w:t>
      </w:r>
      <w:r w:rsidRPr="00092207">
        <w:rPr>
          <w:color w:val="000000"/>
          <w:sz w:val="28"/>
          <w:szCs w:val="28"/>
        </w:rPr>
        <w:t xml:space="preserve">Йура Корпорейшн РУС». </w:t>
      </w:r>
    </w:p>
    <w:p w:rsidR="00A40DA0" w:rsidRPr="00092207" w:rsidRDefault="00A40DA0" w:rsidP="00A40DA0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092207">
        <w:rPr>
          <w:color w:val="000000"/>
          <w:sz w:val="28"/>
          <w:szCs w:val="28"/>
        </w:rPr>
        <w:t>В связи с неблагоприятной геополитической ситуацией в стране и наложения ряда санкций на развитие ведущих отраслей экономики , производство завода приостановлено.</w:t>
      </w:r>
    </w:p>
    <w:p w:rsidR="006C3A9E" w:rsidRPr="00092207" w:rsidRDefault="00A40DA0" w:rsidP="00053676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  <w:highlight w:val="yellow"/>
        </w:rPr>
      </w:pPr>
      <w:r w:rsidRPr="003F437E">
        <w:rPr>
          <w:color w:val="000000"/>
          <w:sz w:val="28"/>
          <w:szCs w:val="28"/>
        </w:rPr>
        <w:t>На 01.0</w:t>
      </w:r>
      <w:r w:rsidR="00DF2539" w:rsidRPr="003F437E">
        <w:rPr>
          <w:color w:val="000000"/>
          <w:sz w:val="28"/>
          <w:szCs w:val="28"/>
        </w:rPr>
        <w:t>7</w:t>
      </w:r>
      <w:r w:rsidRPr="003F437E">
        <w:rPr>
          <w:color w:val="000000"/>
          <w:sz w:val="28"/>
          <w:szCs w:val="28"/>
        </w:rPr>
        <w:t>.2023г.</w:t>
      </w:r>
      <w:r w:rsidR="00631CCB" w:rsidRPr="003F437E">
        <w:rPr>
          <w:color w:val="000000"/>
          <w:sz w:val="28"/>
          <w:szCs w:val="28"/>
        </w:rPr>
        <w:t xml:space="preserve"> численность сотрудников </w:t>
      </w:r>
      <w:r w:rsidR="006C3A9E" w:rsidRPr="003F437E">
        <w:rPr>
          <w:color w:val="000000"/>
          <w:sz w:val="28"/>
          <w:szCs w:val="28"/>
        </w:rPr>
        <w:t xml:space="preserve">на заводе в Ивангороде </w:t>
      </w:r>
      <w:r w:rsidR="00631CCB" w:rsidRPr="003F437E">
        <w:rPr>
          <w:color w:val="000000"/>
          <w:sz w:val="28"/>
          <w:szCs w:val="28"/>
        </w:rPr>
        <w:t>составляет 20</w:t>
      </w:r>
      <w:r w:rsidR="003F437E" w:rsidRPr="003F437E">
        <w:rPr>
          <w:color w:val="000000"/>
          <w:sz w:val="28"/>
          <w:szCs w:val="28"/>
        </w:rPr>
        <w:t>4 сотрудника</w:t>
      </w:r>
      <w:r w:rsidR="006C3A9E" w:rsidRPr="003F437E">
        <w:rPr>
          <w:color w:val="000000"/>
          <w:sz w:val="28"/>
          <w:szCs w:val="28"/>
        </w:rPr>
        <w:t xml:space="preserve">, из </w:t>
      </w:r>
      <w:r w:rsidR="003F437E" w:rsidRPr="003F437E">
        <w:rPr>
          <w:color w:val="000000"/>
          <w:sz w:val="28"/>
          <w:szCs w:val="28"/>
        </w:rPr>
        <w:t>них 105</w:t>
      </w:r>
      <w:r w:rsidR="006C3A9E" w:rsidRPr="003F437E">
        <w:rPr>
          <w:color w:val="000000"/>
          <w:sz w:val="28"/>
          <w:szCs w:val="28"/>
        </w:rPr>
        <w:t xml:space="preserve"> человек</w:t>
      </w:r>
      <w:r w:rsidR="00631CCB" w:rsidRPr="003F437E">
        <w:rPr>
          <w:color w:val="000000"/>
          <w:sz w:val="28"/>
          <w:szCs w:val="28"/>
        </w:rPr>
        <w:t xml:space="preserve"> жители Ивангорода.</w:t>
      </w:r>
      <w:r w:rsidR="00631CCB" w:rsidRPr="00092207">
        <w:rPr>
          <w:rFonts w:ascii="Arial" w:hAnsi="Arial" w:cs="Arial"/>
          <w:color w:val="CDCDCD"/>
          <w:sz w:val="28"/>
          <w:szCs w:val="28"/>
          <w:shd w:val="clear" w:color="auto" w:fill="FFFFFF"/>
        </w:rPr>
        <w:t xml:space="preserve"> </w:t>
      </w:r>
      <w:r w:rsidR="00631CCB" w:rsidRPr="00092207">
        <w:rPr>
          <w:color w:val="000000" w:themeColor="text1"/>
          <w:sz w:val="28"/>
          <w:szCs w:val="28"/>
          <w:shd w:val="clear" w:color="auto" w:fill="FFFFFF"/>
        </w:rPr>
        <w:t>В настоящее время часть сотрудников находится в простое,  часть сотрудников на временных работах.</w:t>
      </w:r>
    </w:p>
    <w:p w:rsidR="00A40DA0" w:rsidRPr="00092207" w:rsidRDefault="00A40DA0" w:rsidP="00A40DA0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092207">
        <w:rPr>
          <w:color w:val="000000" w:themeColor="text1"/>
          <w:sz w:val="28"/>
          <w:szCs w:val="28"/>
        </w:rPr>
        <w:t>Из-за  приостановки деятельности завода ООО «Йура Корпорейшн Рус», который</w:t>
      </w:r>
      <w:r w:rsidRPr="00092207">
        <w:rPr>
          <w:color w:val="000000"/>
          <w:sz w:val="28"/>
          <w:szCs w:val="28"/>
        </w:rPr>
        <w:t xml:space="preserve"> является одним из крупнейших налогоплательщиков, ожидается снижение поступлений в бюджет налога на доходы физических лиц, земельного налога, что существенно повлияет на доходную часть бюджета, также возрастет уровень безработицы.</w:t>
      </w:r>
    </w:p>
    <w:p w:rsidR="00F2364B" w:rsidRPr="00092207" w:rsidRDefault="00F2364B" w:rsidP="00053676">
      <w:pPr>
        <w:widowControl w:val="0"/>
        <w:jc w:val="both"/>
        <w:rPr>
          <w:b/>
          <w:i/>
          <w:sz w:val="28"/>
          <w:szCs w:val="28"/>
        </w:rPr>
      </w:pPr>
      <w:r w:rsidRPr="00092207">
        <w:rPr>
          <w:b/>
          <w:i/>
          <w:sz w:val="28"/>
          <w:szCs w:val="28"/>
        </w:rPr>
        <w:t xml:space="preserve">Дорожное хозяйство </w:t>
      </w:r>
    </w:p>
    <w:p w:rsidR="00F2364B" w:rsidRPr="00092207" w:rsidRDefault="00F2364B" w:rsidP="00053676">
      <w:pPr>
        <w:widowControl w:val="0"/>
        <w:jc w:val="both"/>
        <w:rPr>
          <w:sz w:val="28"/>
          <w:szCs w:val="28"/>
        </w:rPr>
      </w:pPr>
      <w:r w:rsidRPr="00092207">
        <w:rPr>
          <w:b/>
          <w:sz w:val="28"/>
          <w:szCs w:val="28"/>
        </w:rPr>
        <w:lastRenderedPageBreak/>
        <w:t xml:space="preserve">  </w:t>
      </w:r>
      <w:r w:rsidRPr="00092207">
        <w:rPr>
          <w:sz w:val="28"/>
          <w:szCs w:val="28"/>
        </w:rPr>
        <w:t xml:space="preserve">Ивангородское городское поселение является приграничным городом, </w:t>
      </w:r>
      <w:r w:rsidR="00941964" w:rsidRPr="00092207">
        <w:rPr>
          <w:sz w:val="28"/>
          <w:szCs w:val="28"/>
        </w:rPr>
        <w:t xml:space="preserve">через его территорию проходит транспортная магистраль федерального . </w:t>
      </w:r>
      <w:r w:rsidRPr="00092207">
        <w:rPr>
          <w:sz w:val="28"/>
          <w:szCs w:val="28"/>
        </w:rPr>
        <w:t>Федеральная сеть автомобильных дорог - находятся в ведении (в оперативном управлении) ФКУ «Управление федеральных автомобильных дорог «Северо - Запад» имени  Н.В. Смирнова  Федерального дорожного агентства».</w:t>
      </w:r>
    </w:p>
    <w:p w:rsidR="00F2364B" w:rsidRPr="00092207" w:rsidRDefault="00941964" w:rsidP="00053676">
      <w:pPr>
        <w:widowControl w:val="0"/>
        <w:tabs>
          <w:tab w:val="left" w:pos="3545"/>
        </w:tabs>
        <w:suppressAutoHyphens/>
        <w:jc w:val="both"/>
        <w:rPr>
          <w:sz w:val="28"/>
          <w:szCs w:val="28"/>
        </w:rPr>
      </w:pPr>
      <w:r w:rsidRPr="00092207">
        <w:rPr>
          <w:sz w:val="28"/>
          <w:szCs w:val="28"/>
        </w:rPr>
        <w:t xml:space="preserve">    </w:t>
      </w:r>
      <w:r w:rsidR="00F2364B" w:rsidRPr="00092207">
        <w:rPr>
          <w:sz w:val="28"/>
          <w:szCs w:val="28"/>
        </w:rPr>
        <w:t>Протяженность автомобильных дорог общего пользования местного значения составляет –</w:t>
      </w:r>
      <w:r w:rsidR="00F2364B" w:rsidRPr="00092207">
        <w:rPr>
          <w:b/>
          <w:sz w:val="28"/>
          <w:szCs w:val="28"/>
          <w:u w:val="single"/>
        </w:rPr>
        <w:t xml:space="preserve"> 30,7 км</w:t>
      </w:r>
      <w:r w:rsidR="00F2364B" w:rsidRPr="00092207">
        <w:rPr>
          <w:sz w:val="28"/>
          <w:szCs w:val="28"/>
        </w:rPr>
        <w:t xml:space="preserve">. Протяженность автомобильных дорог общего пользования с усовершенствованным покрытием составляет </w:t>
      </w:r>
      <w:r w:rsidR="00F2364B" w:rsidRPr="00092207">
        <w:rPr>
          <w:b/>
          <w:sz w:val="28"/>
          <w:szCs w:val="28"/>
          <w:u w:val="single"/>
        </w:rPr>
        <w:t>24,8 км.</w:t>
      </w:r>
      <w:r w:rsidR="00F2364B" w:rsidRPr="00092207">
        <w:rPr>
          <w:sz w:val="28"/>
          <w:szCs w:val="28"/>
        </w:rPr>
        <w:t xml:space="preserve"> </w:t>
      </w:r>
    </w:p>
    <w:p w:rsidR="00F2364B" w:rsidRPr="00092207" w:rsidRDefault="00F2364B" w:rsidP="00053676">
      <w:pPr>
        <w:ind w:right="-87"/>
        <w:jc w:val="both"/>
        <w:rPr>
          <w:sz w:val="28"/>
          <w:szCs w:val="28"/>
        </w:rPr>
      </w:pPr>
      <w:r w:rsidRPr="00092207">
        <w:rPr>
          <w:sz w:val="28"/>
          <w:szCs w:val="28"/>
        </w:rPr>
        <w:t xml:space="preserve">      Тип покрытия автодорог цементобетонное, асфальтобетонное, щебеночное (гравийное), грунтовое.  Более 50% автомобильных дорог общего пользования местного значения имеют неудовлетворительное состояние, не соответствуют нормативным требованиями и находятся в состоянии, требующем ремонта.</w:t>
      </w:r>
    </w:p>
    <w:p w:rsidR="005E7406" w:rsidRPr="005E7406" w:rsidRDefault="00F2364B" w:rsidP="005E7406">
      <w:pPr>
        <w:jc w:val="both"/>
        <w:rPr>
          <w:color w:val="000000"/>
          <w:sz w:val="28"/>
          <w:szCs w:val="28"/>
        </w:rPr>
      </w:pPr>
      <w:r w:rsidRPr="00092207">
        <w:rPr>
          <w:sz w:val="28"/>
          <w:szCs w:val="28"/>
        </w:rPr>
        <w:t xml:space="preserve">    </w:t>
      </w:r>
      <w:r w:rsidRPr="005E7406">
        <w:rPr>
          <w:color w:val="000000"/>
          <w:sz w:val="28"/>
          <w:szCs w:val="28"/>
        </w:rPr>
        <w:t>В рамках  муниципальной  программы  «Капитальный  ремонт  и  ремонт, реконструкция и строительство дорог местного значения и дорожных сооружений в границах МО «Ивангородское городское поселение»  запланированы</w:t>
      </w:r>
      <w:r w:rsidR="00F73DF6" w:rsidRPr="005E7406">
        <w:rPr>
          <w:color w:val="000000"/>
          <w:sz w:val="28"/>
          <w:szCs w:val="28"/>
        </w:rPr>
        <w:t xml:space="preserve"> средства на сумму </w:t>
      </w:r>
      <w:r w:rsidR="005E7406" w:rsidRPr="005E7406">
        <w:rPr>
          <w:color w:val="000000"/>
          <w:sz w:val="28"/>
          <w:szCs w:val="28"/>
        </w:rPr>
        <w:t>13 061 561,36</w:t>
      </w:r>
      <w:r w:rsidR="00435843" w:rsidRPr="005E7406">
        <w:rPr>
          <w:color w:val="000000"/>
          <w:sz w:val="28"/>
          <w:szCs w:val="28"/>
        </w:rPr>
        <w:t xml:space="preserve"> руб., исполнение за </w:t>
      </w:r>
      <w:r w:rsidR="005E7406" w:rsidRPr="005E7406">
        <w:rPr>
          <w:color w:val="000000"/>
          <w:sz w:val="28"/>
          <w:szCs w:val="28"/>
        </w:rPr>
        <w:t>2</w:t>
      </w:r>
      <w:r w:rsidR="00435843" w:rsidRPr="005E7406">
        <w:rPr>
          <w:color w:val="000000"/>
          <w:sz w:val="28"/>
          <w:szCs w:val="28"/>
        </w:rPr>
        <w:t xml:space="preserve"> квартал 2023</w:t>
      </w:r>
      <w:r w:rsidR="00F73DF6" w:rsidRPr="005E7406">
        <w:rPr>
          <w:color w:val="000000"/>
          <w:sz w:val="28"/>
          <w:szCs w:val="28"/>
        </w:rPr>
        <w:t xml:space="preserve"> года составило </w:t>
      </w:r>
      <w:r w:rsidR="005E7406" w:rsidRPr="005E7406">
        <w:rPr>
          <w:color w:val="000000"/>
          <w:sz w:val="28"/>
          <w:szCs w:val="28"/>
        </w:rPr>
        <w:t>11 214 753,12 руб.</w:t>
      </w:r>
      <w:r w:rsidR="00435843" w:rsidRPr="005E7406">
        <w:rPr>
          <w:color w:val="000000"/>
          <w:sz w:val="28"/>
          <w:szCs w:val="28"/>
        </w:rPr>
        <w:t xml:space="preserve"> </w:t>
      </w:r>
      <w:r w:rsidR="005E7406" w:rsidRPr="005E7406">
        <w:rPr>
          <w:color w:val="000000"/>
          <w:sz w:val="28"/>
          <w:szCs w:val="28"/>
        </w:rPr>
        <w:t xml:space="preserve">Процент исполнения 85,9%. Расходы направлены на ремонт и содержание автомобильных дорог в г. Ивангороде. </w:t>
      </w:r>
    </w:p>
    <w:p w:rsidR="00F2364B" w:rsidRPr="005E7406" w:rsidRDefault="00F2364B" w:rsidP="00053676">
      <w:pPr>
        <w:ind w:left="120"/>
        <w:jc w:val="both"/>
        <w:rPr>
          <w:rStyle w:val="csc8f6d761"/>
          <w:rFonts w:ascii="Times New Roman" w:hAnsi="Times New Roman" w:cs="Times New Roman"/>
          <w:sz w:val="28"/>
          <w:szCs w:val="28"/>
        </w:rPr>
      </w:pPr>
    </w:p>
    <w:p w:rsidR="00F2364B" w:rsidRPr="00092207" w:rsidRDefault="00F2364B" w:rsidP="00053676">
      <w:pPr>
        <w:ind w:left="120"/>
        <w:jc w:val="both"/>
        <w:rPr>
          <w:b/>
          <w:i/>
          <w:sz w:val="28"/>
          <w:szCs w:val="28"/>
        </w:rPr>
      </w:pPr>
      <w:r w:rsidRPr="00092207">
        <w:rPr>
          <w:b/>
          <w:i/>
          <w:sz w:val="28"/>
          <w:szCs w:val="28"/>
        </w:rPr>
        <w:t>Транспорт</w:t>
      </w:r>
    </w:p>
    <w:p w:rsidR="00846892" w:rsidRPr="00092207" w:rsidRDefault="00F2364B" w:rsidP="00053676">
      <w:pPr>
        <w:ind w:left="120" w:firstLine="588"/>
        <w:jc w:val="both"/>
        <w:rPr>
          <w:color w:val="000000"/>
          <w:sz w:val="28"/>
          <w:szCs w:val="28"/>
        </w:rPr>
      </w:pPr>
      <w:r w:rsidRPr="00092207">
        <w:rPr>
          <w:color w:val="000000"/>
          <w:sz w:val="28"/>
          <w:szCs w:val="28"/>
        </w:rPr>
        <w:t xml:space="preserve">Ранее основное количество пассажирских перевозок приходилось на долю АО «АТП Ивангород». </w:t>
      </w:r>
    </w:p>
    <w:p w:rsidR="00F65836" w:rsidRPr="00092207" w:rsidRDefault="00846892" w:rsidP="00053676">
      <w:pPr>
        <w:ind w:left="120" w:firstLine="588"/>
        <w:jc w:val="both"/>
        <w:rPr>
          <w:color w:val="000000"/>
          <w:sz w:val="28"/>
          <w:szCs w:val="28"/>
        </w:rPr>
      </w:pPr>
      <w:r w:rsidRPr="00092207">
        <w:rPr>
          <w:color w:val="000000"/>
          <w:sz w:val="28"/>
          <w:szCs w:val="28"/>
        </w:rPr>
        <w:t>В декабре 2022 годы был проведен электронный конкурс</w:t>
      </w:r>
      <w:r w:rsidR="00F65836" w:rsidRPr="00092207">
        <w:rPr>
          <w:color w:val="000000"/>
          <w:sz w:val="28"/>
          <w:szCs w:val="28"/>
        </w:rPr>
        <w:t>, 1 февраля 2023 года заключен муниципальный контракт с ООО «</w:t>
      </w:r>
      <w:r w:rsidR="00F65836" w:rsidRPr="00092207">
        <w:rPr>
          <w:sz w:val="28"/>
          <w:szCs w:val="28"/>
        </w:rPr>
        <w:t>«ПАССАЖИРАВТОТРАНС</w:t>
      </w:r>
      <w:r w:rsidR="00F65836" w:rsidRPr="00092207">
        <w:rPr>
          <w:color w:val="000000"/>
          <w:sz w:val="28"/>
          <w:szCs w:val="28"/>
        </w:rPr>
        <w:t>»</w:t>
      </w:r>
      <w:r w:rsidRPr="00092207">
        <w:rPr>
          <w:color w:val="000000"/>
          <w:sz w:val="28"/>
          <w:szCs w:val="28"/>
        </w:rPr>
        <w:t xml:space="preserve"> на  </w:t>
      </w:r>
      <w:r w:rsidRPr="00092207">
        <w:rPr>
          <w:sz w:val="28"/>
          <w:szCs w:val="28"/>
        </w:rPr>
        <w:t xml:space="preserve">выполнение работы, </w:t>
      </w:r>
      <w:bookmarkStart w:id="3" w:name="_Hlk121402459"/>
      <w:r w:rsidRPr="00092207">
        <w:rPr>
          <w:sz w:val="28"/>
          <w:szCs w:val="28"/>
        </w:rPr>
        <w:t>связанных с осуществлением регулярных перевозок пассажиров и багажа по регулируемым тарифам автомобильным транспортом общего пользования на территории МО «Ивангородское городское поселение»</w:t>
      </w:r>
      <w:bookmarkEnd w:id="3"/>
      <w:r w:rsidR="00F65836" w:rsidRPr="00092207">
        <w:rPr>
          <w:sz w:val="28"/>
          <w:szCs w:val="28"/>
        </w:rPr>
        <w:t>, п</w:t>
      </w:r>
      <w:r w:rsidR="00F65836" w:rsidRPr="00092207">
        <w:rPr>
          <w:color w:val="000000"/>
          <w:sz w:val="28"/>
          <w:szCs w:val="28"/>
        </w:rPr>
        <w:t>о маршруту № 7 и № 81.</w:t>
      </w:r>
    </w:p>
    <w:p w:rsidR="00F2364B" w:rsidRPr="00092207" w:rsidRDefault="00F2364B" w:rsidP="00053676">
      <w:pPr>
        <w:jc w:val="both"/>
        <w:rPr>
          <w:b/>
          <w:i/>
          <w:sz w:val="28"/>
          <w:szCs w:val="28"/>
        </w:rPr>
      </w:pPr>
      <w:r w:rsidRPr="00092207">
        <w:rPr>
          <w:b/>
          <w:i/>
          <w:sz w:val="28"/>
          <w:szCs w:val="28"/>
        </w:rPr>
        <w:t>Энергосбережение</w:t>
      </w:r>
    </w:p>
    <w:p w:rsidR="00F2364B" w:rsidRPr="00092207" w:rsidRDefault="00F2364B" w:rsidP="00053676">
      <w:pPr>
        <w:jc w:val="both"/>
        <w:rPr>
          <w:color w:val="000000"/>
          <w:sz w:val="28"/>
          <w:szCs w:val="28"/>
          <w:shd w:val="clear" w:color="auto" w:fill="FFFFFF"/>
        </w:rPr>
      </w:pPr>
      <w:r w:rsidRPr="00092207">
        <w:rPr>
          <w:sz w:val="28"/>
          <w:szCs w:val="28"/>
        </w:rPr>
        <w:t xml:space="preserve">      </w:t>
      </w:r>
      <w:r w:rsidRPr="00092207">
        <w:rPr>
          <w:color w:val="000000"/>
          <w:sz w:val="28"/>
          <w:szCs w:val="28"/>
          <w:shd w:val="clear" w:color="auto" w:fill="FFFFFF"/>
        </w:rPr>
        <w:t xml:space="preserve">В рамках  заключенного </w:t>
      </w:r>
      <w:r w:rsidRPr="00092207">
        <w:rPr>
          <w:sz w:val="28"/>
          <w:szCs w:val="28"/>
        </w:rPr>
        <w:t xml:space="preserve">с организацией  ООО «Ангара» </w:t>
      </w:r>
      <w:r w:rsidRPr="00092207">
        <w:rPr>
          <w:color w:val="000000"/>
          <w:sz w:val="28"/>
          <w:szCs w:val="28"/>
          <w:shd w:val="clear" w:color="auto" w:fill="FFFFFF"/>
        </w:rPr>
        <w:t xml:space="preserve">муниципального  контракта  </w:t>
      </w:r>
      <w:r w:rsidRPr="00092207">
        <w:rPr>
          <w:sz w:val="28"/>
          <w:szCs w:val="28"/>
        </w:rPr>
        <w:t xml:space="preserve">№ 0145300020917000023 от 11.10.2017г.  </w:t>
      </w:r>
      <w:r w:rsidRPr="00092207">
        <w:rPr>
          <w:color w:val="000000"/>
          <w:sz w:val="28"/>
          <w:szCs w:val="28"/>
          <w:shd w:val="clear" w:color="auto" w:fill="FFFFFF"/>
        </w:rPr>
        <w:t xml:space="preserve">на выполнение действий по проведению комплексных мероприятий, направленных на повышение эффективности использования электроэнергии системы наружного освещения для муниципальных нужд в </w:t>
      </w:r>
      <w:r w:rsidRPr="00092207">
        <w:rPr>
          <w:sz w:val="28"/>
          <w:szCs w:val="28"/>
        </w:rPr>
        <w:t xml:space="preserve">Ивангородское городское поселение  </w:t>
      </w:r>
      <w:r w:rsidRPr="00092207">
        <w:rPr>
          <w:b/>
          <w:bCs/>
          <w:color w:val="000000"/>
          <w:sz w:val="28"/>
          <w:szCs w:val="28"/>
          <w:shd w:val="clear" w:color="auto" w:fill="FFFFFF"/>
        </w:rPr>
        <w:t>(энергосервисного контракта)</w:t>
      </w:r>
      <w:r w:rsidR="006A5AAB" w:rsidRPr="00092207">
        <w:rPr>
          <w:color w:val="000000"/>
          <w:sz w:val="28"/>
          <w:szCs w:val="28"/>
          <w:shd w:val="clear" w:color="auto" w:fill="FFFFFF"/>
        </w:rPr>
        <w:t xml:space="preserve">  за январь-</w:t>
      </w:r>
      <w:r w:rsidR="00DF2539">
        <w:rPr>
          <w:color w:val="000000"/>
          <w:sz w:val="28"/>
          <w:szCs w:val="28"/>
          <w:shd w:val="clear" w:color="auto" w:fill="FFFFFF"/>
        </w:rPr>
        <w:t>июнь</w:t>
      </w:r>
      <w:r w:rsidRPr="00092207">
        <w:rPr>
          <w:color w:val="000000"/>
          <w:sz w:val="28"/>
          <w:szCs w:val="28"/>
          <w:shd w:val="clear" w:color="auto" w:fill="FFFFFF"/>
        </w:rPr>
        <w:t xml:space="preserve"> 202</w:t>
      </w:r>
      <w:r w:rsidR="006750E9" w:rsidRPr="00092207">
        <w:rPr>
          <w:color w:val="000000"/>
          <w:sz w:val="28"/>
          <w:szCs w:val="28"/>
          <w:shd w:val="clear" w:color="auto" w:fill="FFFFFF"/>
        </w:rPr>
        <w:t>3</w:t>
      </w:r>
      <w:r w:rsidRPr="00092207">
        <w:rPr>
          <w:color w:val="000000"/>
          <w:sz w:val="28"/>
          <w:szCs w:val="28"/>
          <w:shd w:val="clear" w:color="auto" w:fill="FFFFFF"/>
        </w:rPr>
        <w:t xml:space="preserve"> года  объем достигнутой экономии энергетических ресурсов </w:t>
      </w:r>
      <w:r w:rsidRPr="00511A54">
        <w:rPr>
          <w:color w:val="000000"/>
          <w:sz w:val="28"/>
          <w:szCs w:val="28"/>
          <w:shd w:val="clear" w:color="auto" w:fill="FFFFFF"/>
        </w:rPr>
        <w:t xml:space="preserve">составил   </w:t>
      </w:r>
      <w:r w:rsidR="00511A54" w:rsidRPr="00511A54">
        <w:rPr>
          <w:color w:val="000000"/>
          <w:sz w:val="28"/>
          <w:szCs w:val="28"/>
          <w:shd w:val="clear" w:color="auto" w:fill="FFFFFF"/>
        </w:rPr>
        <w:t xml:space="preserve">204 434,275 </w:t>
      </w:r>
      <w:r w:rsidRPr="00511A54">
        <w:rPr>
          <w:color w:val="000000"/>
          <w:sz w:val="28"/>
          <w:szCs w:val="28"/>
          <w:shd w:val="clear" w:color="auto" w:fill="FFFFFF"/>
        </w:rPr>
        <w:t>кВтч.</w:t>
      </w:r>
    </w:p>
    <w:p w:rsidR="00F2364B" w:rsidRPr="00092207" w:rsidRDefault="00F2364B" w:rsidP="00053676">
      <w:pPr>
        <w:jc w:val="both"/>
        <w:rPr>
          <w:b/>
          <w:i/>
          <w:sz w:val="28"/>
          <w:szCs w:val="28"/>
          <w:lang w:eastAsia="en-US"/>
        </w:rPr>
      </w:pPr>
      <w:r w:rsidRPr="00092207">
        <w:rPr>
          <w:b/>
          <w:i/>
          <w:sz w:val="28"/>
          <w:szCs w:val="28"/>
          <w:lang w:eastAsia="en-US"/>
        </w:rPr>
        <w:t>Реализация 3-оз</w:t>
      </w:r>
    </w:p>
    <w:p w:rsidR="00215628" w:rsidRPr="00215628" w:rsidRDefault="00F2364B" w:rsidP="00215628">
      <w:pPr>
        <w:jc w:val="both"/>
        <w:rPr>
          <w:b/>
          <w:i/>
          <w:sz w:val="28"/>
          <w:szCs w:val="28"/>
        </w:rPr>
      </w:pPr>
      <w:r w:rsidRPr="00092207">
        <w:rPr>
          <w:color w:val="000000"/>
          <w:sz w:val="28"/>
          <w:szCs w:val="28"/>
        </w:rPr>
        <w:t xml:space="preserve">     </w:t>
      </w:r>
      <w:r w:rsidRPr="00215628">
        <w:rPr>
          <w:color w:val="000000"/>
          <w:sz w:val="28"/>
          <w:szCs w:val="28"/>
        </w:rPr>
        <w:t xml:space="preserve">В рамках реализации областного закона Ленинградской области от 15.01.2018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 запланированы расходы в рамках муниципальной программы  «Реализация инициативных предложений жителей МО «Ивангородское городское поселение»  в  сумме  </w:t>
      </w:r>
      <w:r w:rsidR="00435843" w:rsidRPr="00215628">
        <w:rPr>
          <w:color w:val="000000"/>
          <w:sz w:val="28"/>
          <w:szCs w:val="28"/>
        </w:rPr>
        <w:t>2 351 000</w:t>
      </w:r>
      <w:r w:rsidRPr="00215628">
        <w:rPr>
          <w:color w:val="000000"/>
          <w:sz w:val="28"/>
          <w:szCs w:val="28"/>
        </w:rPr>
        <w:t>,00 руб.</w:t>
      </w:r>
      <w:r w:rsidR="006A5AAB" w:rsidRPr="00215628">
        <w:rPr>
          <w:color w:val="000000"/>
          <w:sz w:val="28"/>
          <w:szCs w:val="28"/>
        </w:rPr>
        <w:t xml:space="preserve"> исполнение составило  </w:t>
      </w:r>
      <w:r w:rsidR="00435843" w:rsidRPr="00215628">
        <w:rPr>
          <w:color w:val="000000"/>
          <w:sz w:val="28"/>
          <w:szCs w:val="28"/>
        </w:rPr>
        <w:t>0,00</w:t>
      </w:r>
      <w:r w:rsidR="006A5AAB" w:rsidRPr="00215628">
        <w:rPr>
          <w:color w:val="000000"/>
          <w:sz w:val="28"/>
          <w:szCs w:val="28"/>
        </w:rPr>
        <w:t xml:space="preserve"> руб. или </w:t>
      </w:r>
      <w:r w:rsidR="00435843" w:rsidRPr="00215628">
        <w:rPr>
          <w:color w:val="000000"/>
          <w:sz w:val="28"/>
          <w:szCs w:val="28"/>
        </w:rPr>
        <w:t>0</w:t>
      </w:r>
      <w:r w:rsidRPr="00215628">
        <w:rPr>
          <w:color w:val="000000"/>
          <w:sz w:val="28"/>
          <w:szCs w:val="28"/>
        </w:rPr>
        <w:t xml:space="preserve"> %. </w:t>
      </w:r>
      <w:r w:rsidR="00435843" w:rsidRPr="00215628">
        <w:rPr>
          <w:color w:val="000000"/>
          <w:sz w:val="28"/>
          <w:szCs w:val="28"/>
        </w:rPr>
        <w:t xml:space="preserve">Исполнение планируется в третьем квартале. </w:t>
      </w:r>
      <w:r w:rsidR="00215628" w:rsidRPr="00215628">
        <w:rPr>
          <w:color w:val="000000"/>
          <w:sz w:val="28"/>
          <w:szCs w:val="28"/>
        </w:rPr>
        <w:t>Заключен муниципальный контракт, ведутся работы.</w:t>
      </w:r>
      <w:r w:rsidR="00215628" w:rsidRPr="00215628">
        <w:rPr>
          <w:b/>
          <w:i/>
          <w:sz w:val="28"/>
          <w:szCs w:val="28"/>
        </w:rPr>
        <w:t xml:space="preserve"> </w:t>
      </w:r>
    </w:p>
    <w:p w:rsidR="00F2364B" w:rsidRPr="00092207" w:rsidRDefault="00F2364B" w:rsidP="00215628">
      <w:pPr>
        <w:jc w:val="both"/>
        <w:rPr>
          <w:b/>
          <w:i/>
          <w:sz w:val="28"/>
          <w:szCs w:val="28"/>
        </w:rPr>
      </w:pPr>
      <w:r w:rsidRPr="00092207">
        <w:rPr>
          <w:b/>
          <w:i/>
          <w:sz w:val="28"/>
          <w:szCs w:val="28"/>
        </w:rPr>
        <w:t>Формирование комфортной городской среды</w:t>
      </w:r>
    </w:p>
    <w:p w:rsidR="00F2364B" w:rsidRPr="005E7406" w:rsidRDefault="00F2364B" w:rsidP="005E7406">
      <w:pPr>
        <w:jc w:val="both"/>
        <w:rPr>
          <w:color w:val="000000"/>
          <w:sz w:val="28"/>
          <w:szCs w:val="28"/>
        </w:rPr>
      </w:pPr>
      <w:r w:rsidRPr="00092207">
        <w:rPr>
          <w:color w:val="000000"/>
          <w:sz w:val="28"/>
          <w:szCs w:val="28"/>
        </w:rPr>
        <w:lastRenderedPageBreak/>
        <w:t xml:space="preserve">         </w:t>
      </w:r>
      <w:r w:rsidRPr="005E7406">
        <w:rPr>
          <w:color w:val="000000"/>
          <w:sz w:val="28"/>
          <w:szCs w:val="28"/>
        </w:rPr>
        <w:t>В рамках муниципальной  программы  «Формирование  комфортной городской среды» запланирован</w:t>
      </w:r>
      <w:r w:rsidR="006A5AAB" w:rsidRPr="005E7406">
        <w:rPr>
          <w:color w:val="000000"/>
          <w:sz w:val="28"/>
          <w:szCs w:val="28"/>
        </w:rPr>
        <w:t xml:space="preserve">ы расходы на сумму </w:t>
      </w:r>
      <w:r w:rsidR="005E7406" w:rsidRPr="005E7406">
        <w:rPr>
          <w:color w:val="000000"/>
          <w:sz w:val="28"/>
          <w:szCs w:val="28"/>
        </w:rPr>
        <w:t>64 129 403</w:t>
      </w:r>
      <w:r w:rsidR="00435843" w:rsidRPr="005E7406">
        <w:rPr>
          <w:color w:val="000000"/>
          <w:sz w:val="28"/>
          <w:szCs w:val="28"/>
        </w:rPr>
        <w:t>,00</w:t>
      </w:r>
      <w:r w:rsidRPr="005E7406">
        <w:rPr>
          <w:color w:val="000000"/>
          <w:sz w:val="28"/>
          <w:szCs w:val="28"/>
        </w:rPr>
        <w:t xml:space="preserve"> руб.  исполнение составило </w:t>
      </w:r>
      <w:r w:rsidR="005E7406" w:rsidRPr="005E7406">
        <w:rPr>
          <w:color w:val="000000"/>
          <w:sz w:val="28"/>
          <w:szCs w:val="28"/>
        </w:rPr>
        <w:t>26 030 294,87</w:t>
      </w:r>
      <w:r w:rsidR="00435843" w:rsidRPr="005E7406">
        <w:rPr>
          <w:color w:val="000000"/>
          <w:sz w:val="28"/>
          <w:szCs w:val="28"/>
        </w:rPr>
        <w:t xml:space="preserve"> </w:t>
      </w:r>
      <w:r w:rsidR="006A5AAB" w:rsidRPr="005E7406">
        <w:rPr>
          <w:color w:val="000000"/>
          <w:sz w:val="28"/>
          <w:szCs w:val="28"/>
        </w:rPr>
        <w:t xml:space="preserve">руб., или </w:t>
      </w:r>
      <w:r w:rsidR="005E7406" w:rsidRPr="005E7406">
        <w:rPr>
          <w:color w:val="000000"/>
          <w:sz w:val="28"/>
          <w:szCs w:val="28"/>
        </w:rPr>
        <w:t>40,6</w:t>
      </w:r>
      <w:r w:rsidR="006A5AAB" w:rsidRPr="005E7406">
        <w:rPr>
          <w:color w:val="000000"/>
          <w:sz w:val="28"/>
          <w:szCs w:val="28"/>
        </w:rPr>
        <w:t xml:space="preserve"> % от плановых значений</w:t>
      </w:r>
      <w:r w:rsidRPr="005E7406">
        <w:rPr>
          <w:color w:val="000000"/>
          <w:sz w:val="28"/>
          <w:szCs w:val="28"/>
        </w:rPr>
        <w:t>.</w:t>
      </w:r>
    </w:p>
    <w:p w:rsidR="005E7406" w:rsidRPr="005E7406" w:rsidRDefault="005E7406" w:rsidP="005E7406">
      <w:pPr>
        <w:tabs>
          <w:tab w:val="left" w:pos="4820"/>
        </w:tabs>
        <w:jc w:val="both"/>
        <w:outlineLvl w:val="0"/>
        <w:rPr>
          <w:color w:val="000000"/>
          <w:sz w:val="28"/>
          <w:szCs w:val="28"/>
        </w:rPr>
      </w:pPr>
      <w:r w:rsidRPr="005E7406">
        <w:rPr>
          <w:sz w:val="28"/>
          <w:szCs w:val="28"/>
        </w:rPr>
        <w:t xml:space="preserve">Средства направлены на </w:t>
      </w:r>
      <w:r w:rsidRPr="005E7406">
        <w:rPr>
          <w:color w:val="000000"/>
          <w:sz w:val="28"/>
          <w:szCs w:val="28"/>
        </w:rPr>
        <w:t>реализацию мероприятий по благоустройству общественных территорий:</w:t>
      </w:r>
    </w:p>
    <w:p w:rsidR="005E7406" w:rsidRPr="005E7406" w:rsidRDefault="005E7406" w:rsidP="005E7406">
      <w:pPr>
        <w:tabs>
          <w:tab w:val="left" w:pos="4820"/>
        </w:tabs>
        <w:jc w:val="both"/>
        <w:outlineLvl w:val="0"/>
        <w:rPr>
          <w:color w:val="000000"/>
          <w:sz w:val="28"/>
          <w:szCs w:val="28"/>
        </w:rPr>
      </w:pPr>
      <w:r w:rsidRPr="005E7406">
        <w:rPr>
          <w:color w:val="000000"/>
          <w:sz w:val="28"/>
          <w:szCs w:val="28"/>
        </w:rPr>
        <w:t xml:space="preserve"> - Сквер по улице Гагарина вдоль канала, г. Ивангород.</w:t>
      </w:r>
    </w:p>
    <w:p w:rsidR="005E7406" w:rsidRPr="005E7406" w:rsidRDefault="005E7406" w:rsidP="005E7406">
      <w:pPr>
        <w:tabs>
          <w:tab w:val="left" w:pos="4820"/>
        </w:tabs>
        <w:jc w:val="both"/>
        <w:outlineLvl w:val="0"/>
        <w:rPr>
          <w:color w:val="000000"/>
          <w:sz w:val="28"/>
          <w:szCs w:val="28"/>
        </w:rPr>
      </w:pPr>
      <w:r w:rsidRPr="005E7406">
        <w:rPr>
          <w:color w:val="000000"/>
          <w:sz w:val="28"/>
          <w:szCs w:val="28"/>
        </w:rPr>
        <w:t>-Благоустройство дворовой территории многоквартирных домов № 10 и №  11 по ул. Федюнинского в г. Ивангород и по Кингисеппскому шоссе д.5. Ведутся работы. Оплата работ производится «по факту» на основании актов выполненных работ.</w:t>
      </w:r>
    </w:p>
    <w:p w:rsidR="005E7406" w:rsidRPr="005E7406" w:rsidRDefault="005E7406" w:rsidP="005E7406">
      <w:pPr>
        <w:tabs>
          <w:tab w:val="left" w:pos="4820"/>
        </w:tabs>
        <w:jc w:val="both"/>
        <w:outlineLvl w:val="0"/>
        <w:rPr>
          <w:color w:val="000000"/>
          <w:sz w:val="28"/>
          <w:szCs w:val="28"/>
        </w:rPr>
      </w:pPr>
      <w:r w:rsidRPr="005E7406">
        <w:rPr>
          <w:color w:val="000000"/>
          <w:sz w:val="28"/>
          <w:szCs w:val="28"/>
        </w:rPr>
        <w:t>-Благоустройство общественной территории: детская площадка на ул. Текстильщиков и на главной площади г. Ивангорода. Оплата работ производится «по факту» на основании актов выполненных работ.</w:t>
      </w:r>
    </w:p>
    <w:p w:rsidR="005E7406" w:rsidRPr="00092207" w:rsidRDefault="005E7406" w:rsidP="00053676">
      <w:pPr>
        <w:tabs>
          <w:tab w:val="left" w:pos="4820"/>
        </w:tabs>
        <w:jc w:val="both"/>
        <w:outlineLvl w:val="0"/>
        <w:rPr>
          <w:b/>
          <w:sz w:val="28"/>
          <w:szCs w:val="28"/>
          <w:highlight w:val="yellow"/>
        </w:rPr>
      </w:pPr>
    </w:p>
    <w:p w:rsidR="00F2364B" w:rsidRPr="00092207" w:rsidRDefault="00F2364B" w:rsidP="00053676">
      <w:pPr>
        <w:tabs>
          <w:tab w:val="left" w:pos="4820"/>
        </w:tabs>
        <w:jc w:val="center"/>
        <w:outlineLvl w:val="0"/>
        <w:rPr>
          <w:b/>
          <w:sz w:val="28"/>
          <w:szCs w:val="28"/>
        </w:rPr>
      </w:pPr>
      <w:r w:rsidRPr="00092207">
        <w:rPr>
          <w:b/>
          <w:sz w:val="28"/>
          <w:szCs w:val="28"/>
        </w:rPr>
        <w:t>4.Сельское хозяйство.</w:t>
      </w:r>
    </w:p>
    <w:p w:rsidR="00F2364B" w:rsidRPr="00092207" w:rsidRDefault="00F2364B" w:rsidP="00053676">
      <w:pPr>
        <w:tabs>
          <w:tab w:val="left" w:pos="4820"/>
        </w:tabs>
        <w:jc w:val="both"/>
        <w:outlineLvl w:val="0"/>
        <w:rPr>
          <w:b/>
          <w:sz w:val="28"/>
          <w:szCs w:val="28"/>
        </w:rPr>
      </w:pPr>
    </w:p>
    <w:p w:rsidR="00F2364B" w:rsidRPr="00092207" w:rsidRDefault="00F2364B" w:rsidP="00053676">
      <w:pPr>
        <w:contextualSpacing/>
        <w:jc w:val="both"/>
        <w:rPr>
          <w:sz w:val="28"/>
          <w:szCs w:val="28"/>
        </w:rPr>
      </w:pPr>
      <w:r w:rsidRPr="00092207">
        <w:rPr>
          <w:sz w:val="28"/>
          <w:szCs w:val="28"/>
        </w:rPr>
        <w:t xml:space="preserve">   Данных с органов статистики по сельскому хозяйству отсутствуют, ввиду того, что для обработки показателей должно быть не менее 3 организаций. </w:t>
      </w:r>
    </w:p>
    <w:p w:rsidR="00F2364B" w:rsidRPr="00092207" w:rsidRDefault="00F2364B" w:rsidP="00053676">
      <w:pPr>
        <w:contextualSpacing/>
        <w:jc w:val="both"/>
        <w:rPr>
          <w:sz w:val="28"/>
          <w:szCs w:val="28"/>
        </w:rPr>
      </w:pPr>
      <w:r w:rsidRPr="00092207">
        <w:rPr>
          <w:sz w:val="28"/>
          <w:szCs w:val="28"/>
        </w:rPr>
        <w:t>На территории МО «Ивангородское городское поселение » только одна организация относится к сельскому хозяйству – ООО «Юникс» с видом деятельности рыболовство.</w:t>
      </w:r>
    </w:p>
    <w:p w:rsidR="00F2364B" w:rsidRPr="00092207" w:rsidRDefault="00F2364B" w:rsidP="00053676">
      <w:pPr>
        <w:contextualSpacing/>
        <w:jc w:val="both"/>
        <w:rPr>
          <w:b/>
          <w:sz w:val="28"/>
          <w:szCs w:val="28"/>
          <w:highlight w:val="yellow"/>
        </w:rPr>
      </w:pPr>
    </w:p>
    <w:p w:rsidR="00F2364B" w:rsidRPr="00092207" w:rsidRDefault="00F2364B" w:rsidP="00053676">
      <w:pPr>
        <w:jc w:val="center"/>
        <w:rPr>
          <w:b/>
          <w:sz w:val="28"/>
          <w:szCs w:val="28"/>
        </w:rPr>
      </w:pPr>
      <w:r w:rsidRPr="00092207">
        <w:rPr>
          <w:b/>
          <w:sz w:val="28"/>
          <w:szCs w:val="28"/>
        </w:rPr>
        <w:t>5. Потребительский  рынок.</w:t>
      </w:r>
    </w:p>
    <w:p w:rsidR="00F2364B" w:rsidRPr="00092207" w:rsidRDefault="00F2364B" w:rsidP="00053676">
      <w:pPr>
        <w:jc w:val="both"/>
        <w:rPr>
          <w:b/>
          <w:sz w:val="28"/>
          <w:szCs w:val="28"/>
        </w:rPr>
      </w:pPr>
    </w:p>
    <w:p w:rsidR="00F2364B" w:rsidRPr="00886AAD" w:rsidRDefault="00F2364B" w:rsidP="00053676">
      <w:pPr>
        <w:pStyle w:val="af8"/>
        <w:rPr>
          <w:color w:val="000000"/>
          <w:sz w:val="28"/>
          <w:szCs w:val="28"/>
        </w:rPr>
      </w:pPr>
      <w:r w:rsidRPr="00092207">
        <w:rPr>
          <w:sz w:val="28"/>
          <w:szCs w:val="28"/>
        </w:rPr>
        <w:t xml:space="preserve">     </w:t>
      </w:r>
      <w:r w:rsidRPr="003E219D">
        <w:rPr>
          <w:color w:val="000000"/>
          <w:sz w:val="28"/>
          <w:szCs w:val="28"/>
        </w:rPr>
        <w:t>На территории МО «</w:t>
      </w:r>
      <w:r w:rsidRPr="003E219D">
        <w:rPr>
          <w:sz w:val="28"/>
          <w:szCs w:val="28"/>
        </w:rPr>
        <w:t xml:space="preserve">Ивангородское городское поселение  </w:t>
      </w:r>
      <w:r w:rsidRPr="003E219D">
        <w:rPr>
          <w:color w:val="000000"/>
          <w:sz w:val="28"/>
          <w:szCs w:val="28"/>
        </w:rPr>
        <w:t xml:space="preserve">» осуществляют деятельность </w:t>
      </w:r>
      <w:r w:rsidR="009132E3" w:rsidRPr="003E219D">
        <w:rPr>
          <w:color w:val="000000"/>
          <w:sz w:val="28"/>
          <w:szCs w:val="28"/>
        </w:rPr>
        <w:t>33</w:t>
      </w:r>
      <w:r w:rsidR="003E219D" w:rsidRPr="003E219D">
        <w:rPr>
          <w:color w:val="000000"/>
          <w:sz w:val="28"/>
          <w:szCs w:val="28"/>
        </w:rPr>
        <w:t>8</w:t>
      </w:r>
      <w:r w:rsidR="009132E3" w:rsidRPr="003E219D">
        <w:rPr>
          <w:color w:val="000000"/>
          <w:sz w:val="28"/>
          <w:szCs w:val="28"/>
        </w:rPr>
        <w:t xml:space="preserve"> </w:t>
      </w:r>
      <w:r w:rsidRPr="003E219D">
        <w:rPr>
          <w:color w:val="000000"/>
          <w:sz w:val="28"/>
          <w:szCs w:val="28"/>
        </w:rPr>
        <w:t xml:space="preserve"> субъекта</w:t>
      </w:r>
      <w:r w:rsidR="009132E3" w:rsidRPr="003E219D">
        <w:rPr>
          <w:color w:val="000000"/>
          <w:sz w:val="28"/>
          <w:szCs w:val="28"/>
        </w:rPr>
        <w:t xml:space="preserve"> малого и среднего предпринимательства</w:t>
      </w:r>
      <w:r w:rsidRPr="003E219D">
        <w:rPr>
          <w:color w:val="000000"/>
          <w:sz w:val="28"/>
          <w:szCs w:val="28"/>
        </w:rPr>
        <w:t xml:space="preserve">, из которых </w:t>
      </w:r>
      <w:r w:rsidR="009132E3" w:rsidRPr="003E219D">
        <w:rPr>
          <w:color w:val="000000"/>
          <w:sz w:val="28"/>
          <w:szCs w:val="28"/>
        </w:rPr>
        <w:t>10</w:t>
      </w:r>
      <w:r w:rsidR="003E219D" w:rsidRPr="003E219D">
        <w:rPr>
          <w:color w:val="000000"/>
          <w:sz w:val="28"/>
          <w:szCs w:val="28"/>
        </w:rPr>
        <w:t>5</w:t>
      </w:r>
      <w:r w:rsidR="009132E3" w:rsidRPr="003E219D">
        <w:rPr>
          <w:color w:val="000000"/>
          <w:sz w:val="28"/>
          <w:szCs w:val="28"/>
        </w:rPr>
        <w:t xml:space="preserve"> субъектов зарегистрированы  как  юридические</w:t>
      </w:r>
      <w:r w:rsidRPr="003E219D">
        <w:rPr>
          <w:color w:val="000000"/>
          <w:sz w:val="28"/>
          <w:szCs w:val="28"/>
        </w:rPr>
        <w:t xml:space="preserve"> лиц</w:t>
      </w:r>
      <w:r w:rsidR="009132E3" w:rsidRPr="003E219D">
        <w:rPr>
          <w:color w:val="000000"/>
          <w:sz w:val="28"/>
          <w:szCs w:val="28"/>
        </w:rPr>
        <w:t>а</w:t>
      </w:r>
      <w:r w:rsidRPr="003E219D">
        <w:rPr>
          <w:color w:val="000000"/>
          <w:sz w:val="28"/>
          <w:szCs w:val="28"/>
        </w:rPr>
        <w:t xml:space="preserve"> и  </w:t>
      </w:r>
      <w:r w:rsidR="009132E3" w:rsidRPr="003E219D">
        <w:rPr>
          <w:color w:val="000000"/>
          <w:sz w:val="28"/>
          <w:szCs w:val="28"/>
        </w:rPr>
        <w:t>23</w:t>
      </w:r>
      <w:r w:rsidR="003E219D" w:rsidRPr="003E219D">
        <w:rPr>
          <w:color w:val="000000"/>
          <w:sz w:val="28"/>
          <w:szCs w:val="28"/>
        </w:rPr>
        <w:t>3</w:t>
      </w:r>
      <w:r w:rsidR="004F6C0B" w:rsidRPr="003E219D">
        <w:rPr>
          <w:color w:val="000000"/>
          <w:sz w:val="28"/>
          <w:szCs w:val="28"/>
        </w:rPr>
        <w:t xml:space="preserve"> </w:t>
      </w:r>
      <w:r w:rsidR="009132E3" w:rsidRPr="003E219D">
        <w:rPr>
          <w:color w:val="000000"/>
          <w:sz w:val="28"/>
          <w:szCs w:val="28"/>
        </w:rPr>
        <w:t>-</w:t>
      </w:r>
      <w:r w:rsidRPr="003E219D">
        <w:rPr>
          <w:color w:val="000000"/>
          <w:sz w:val="28"/>
          <w:szCs w:val="28"/>
        </w:rPr>
        <w:t xml:space="preserve"> индивидуальных предпринимателей. </w:t>
      </w:r>
      <w:r w:rsidRPr="00886AAD">
        <w:rPr>
          <w:color w:val="000000"/>
          <w:sz w:val="28"/>
          <w:szCs w:val="28"/>
        </w:rPr>
        <w:t>К</w:t>
      </w:r>
      <w:r w:rsidR="00886AAD" w:rsidRPr="00886AAD">
        <w:rPr>
          <w:color w:val="000000"/>
          <w:sz w:val="28"/>
          <w:szCs w:val="28"/>
        </w:rPr>
        <w:t>оличество торговых объектов – 87</w:t>
      </w:r>
      <w:r w:rsidRPr="00886AAD">
        <w:rPr>
          <w:color w:val="000000"/>
          <w:sz w:val="28"/>
          <w:szCs w:val="28"/>
        </w:rPr>
        <w:t xml:space="preserve">, из них специализированных продовольственных магазинов – </w:t>
      </w:r>
      <w:r w:rsidR="009132E3" w:rsidRPr="00886AAD">
        <w:rPr>
          <w:color w:val="000000"/>
          <w:sz w:val="28"/>
          <w:szCs w:val="28"/>
        </w:rPr>
        <w:t>1</w:t>
      </w:r>
      <w:r w:rsidR="00886AAD" w:rsidRPr="00886AAD">
        <w:rPr>
          <w:color w:val="000000"/>
          <w:sz w:val="28"/>
          <w:szCs w:val="28"/>
        </w:rPr>
        <w:t>0</w:t>
      </w:r>
      <w:r w:rsidRPr="00886AAD">
        <w:rPr>
          <w:color w:val="000000"/>
          <w:sz w:val="28"/>
          <w:szCs w:val="28"/>
        </w:rPr>
        <w:t>,  специализированных непродовольственных м</w:t>
      </w:r>
      <w:r w:rsidR="006750E9" w:rsidRPr="00886AAD">
        <w:rPr>
          <w:color w:val="000000"/>
          <w:sz w:val="28"/>
          <w:szCs w:val="28"/>
        </w:rPr>
        <w:t>агазинов– 2</w:t>
      </w:r>
      <w:r w:rsidR="00886AAD" w:rsidRPr="00886AAD">
        <w:rPr>
          <w:color w:val="000000"/>
          <w:sz w:val="28"/>
          <w:szCs w:val="28"/>
        </w:rPr>
        <w:t>4</w:t>
      </w:r>
      <w:r w:rsidR="006750E9" w:rsidRPr="00886AAD">
        <w:rPr>
          <w:color w:val="000000"/>
          <w:sz w:val="28"/>
          <w:szCs w:val="28"/>
        </w:rPr>
        <w:t xml:space="preserve"> , минимаркеты  – 33</w:t>
      </w:r>
      <w:r w:rsidRPr="00886AAD">
        <w:rPr>
          <w:color w:val="000000"/>
          <w:sz w:val="28"/>
          <w:szCs w:val="28"/>
        </w:rPr>
        <w:t xml:space="preserve">, прочие магазины – 13, аптек и аптечных пунктов – 7. Удельный вес площади сетевых торговых объектов от площади всех торговых объектов, расположенных на территории </w:t>
      </w:r>
      <w:r w:rsidRPr="00886AAD">
        <w:rPr>
          <w:sz w:val="28"/>
          <w:szCs w:val="28"/>
        </w:rPr>
        <w:t>Ива</w:t>
      </w:r>
      <w:r w:rsidR="006750E9" w:rsidRPr="00886AAD">
        <w:rPr>
          <w:sz w:val="28"/>
          <w:szCs w:val="28"/>
        </w:rPr>
        <w:t xml:space="preserve">нгородское городское поселение </w:t>
      </w:r>
      <w:r w:rsidR="006750E9" w:rsidRPr="00886AAD">
        <w:rPr>
          <w:color w:val="000000"/>
          <w:sz w:val="28"/>
          <w:szCs w:val="28"/>
        </w:rPr>
        <w:t>, составляет 41,4</w:t>
      </w:r>
      <w:r w:rsidRPr="00886AAD">
        <w:rPr>
          <w:color w:val="000000"/>
          <w:sz w:val="28"/>
          <w:szCs w:val="28"/>
        </w:rPr>
        <w:t xml:space="preserve">%. </w:t>
      </w:r>
    </w:p>
    <w:p w:rsidR="00F2364B" w:rsidRPr="00886AAD" w:rsidRDefault="00F2364B" w:rsidP="00053676">
      <w:pPr>
        <w:pStyle w:val="af8"/>
        <w:rPr>
          <w:color w:val="000000"/>
          <w:sz w:val="28"/>
          <w:szCs w:val="28"/>
        </w:rPr>
      </w:pPr>
      <w:r w:rsidRPr="00886AAD">
        <w:rPr>
          <w:color w:val="000000"/>
          <w:sz w:val="28"/>
          <w:szCs w:val="28"/>
        </w:rPr>
        <w:t>Количество  торговых  объектов, осуществляющих  деятельность  на территории  МО «</w:t>
      </w:r>
      <w:r w:rsidRPr="00886AAD">
        <w:rPr>
          <w:sz w:val="28"/>
          <w:szCs w:val="28"/>
        </w:rPr>
        <w:t xml:space="preserve">Ивангородское городское поселение  </w:t>
      </w:r>
      <w:r w:rsidRPr="00886AAD">
        <w:rPr>
          <w:color w:val="000000"/>
          <w:sz w:val="28"/>
          <w:szCs w:val="28"/>
        </w:rPr>
        <w:t>»  в  4  раза превышает  норматив по количеству торговых объектов местного значения, установленный приложением № 2  к Приказу  Комитета по развитию малого, среднего  бизнеса  и  потребительского  рынка Ленинградской  области  от  12.12.2016  № 44.</w:t>
      </w:r>
    </w:p>
    <w:p w:rsidR="00F2364B" w:rsidRPr="00886AAD" w:rsidRDefault="00F2364B" w:rsidP="00053676">
      <w:pPr>
        <w:pStyle w:val="af8"/>
        <w:rPr>
          <w:color w:val="000000"/>
          <w:sz w:val="28"/>
          <w:szCs w:val="28"/>
        </w:rPr>
      </w:pPr>
      <w:r w:rsidRPr="00886AAD">
        <w:rPr>
          <w:color w:val="000000"/>
          <w:sz w:val="28"/>
          <w:szCs w:val="28"/>
        </w:rPr>
        <w:t>Количество объектов, осуществляющих деятельность в сфере общественного питания на территории МО «</w:t>
      </w:r>
      <w:r w:rsidRPr="00886AAD">
        <w:rPr>
          <w:sz w:val="28"/>
          <w:szCs w:val="28"/>
        </w:rPr>
        <w:t xml:space="preserve">Ивангородское городское поселение </w:t>
      </w:r>
      <w:r w:rsidR="009132E3" w:rsidRPr="00886AAD">
        <w:rPr>
          <w:color w:val="000000"/>
          <w:sz w:val="28"/>
          <w:szCs w:val="28"/>
        </w:rPr>
        <w:t>» - 19</w:t>
      </w:r>
      <w:r w:rsidRPr="00886AAD">
        <w:rPr>
          <w:color w:val="000000"/>
          <w:sz w:val="28"/>
          <w:szCs w:val="28"/>
        </w:rPr>
        <w:t>, в том числе объектов общедоступной сети – 1</w:t>
      </w:r>
      <w:r w:rsidR="009132E3" w:rsidRPr="00886AAD">
        <w:rPr>
          <w:color w:val="000000"/>
          <w:sz w:val="28"/>
          <w:szCs w:val="28"/>
        </w:rPr>
        <w:t>6</w:t>
      </w:r>
      <w:r w:rsidRPr="00886AAD">
        <w:rPr>
          <w:color w:val="000000"/>
          <w:sz w:val="28"/>
          <w:szCs w:val="28"/>
        </w:rPr>
        <w:t xml:space="preserve">  и  3 объекта при учебных заведениях, предприятиях и организациях. </w:t>
      </w:r>
    </w:p>
    <w:p w:rsidR="00F2364B" w:rsidRPr="003E219D" w:rsidRDefault="00F2364B" w:rsidP="00053676">
      <w:pPr>
        <w:pStyle w:val="af8"/>
        <w:rPr>
          <w:color w:val="000000"/>
          <w:sz w:val="28"/>
          <w:szCs w:val="28"/>
        </w:rPr>
      </w:pPr>
      <w:r w:rsidRPr="003E219D">
        <w:rPr>
          <w:color w:val="000000"/>
          <w:sz w:val="28"/>
          <w:szCs w:val="28"/>
        </w:rPr>
        <w:t>Количество субъектов быто</w:t>
      </w:r>
      <w:r w:rsidR="006750E9" w:rsidRPr="003E219D">
        <w:rPr>
          <w:color w:val="000000"/>
          <w:sz w:val="28"/>
          <w:szCs w:val="28"/>
        </w:rPr>
        <w:t>вого обслуживания населения – 29</w:t>
      </w:r>
      <w:r w:rsidRPr="003E219D">
        <w:rPr>
          <w:color w:val="000000"/>
          <w:sz w:val="28"/>
          <w:szCs w:val="28"/>
        </w:rPr>
        <w:t>, которые оказывают следующие виды услуг: ремонт и пошив швейных изделий, ремонт бытовой техники, ремонт транспортных средств, фотоуслуги, изготовление мебели на заказ, ритуальные услуги,  парикмахерские услуги, услуги бани.</w:t>
      </w:r>
    </w:p>
    <w:p w:rsidR="00F2364B" w:rsidRPr="00024A31" w:rsidRDefault="00F2364B" w:rsidP="00053676">
      <w:pPr>
        <w:pStyle w:val="14"/>
        <w:ind w:firstLine="0"/>
        <w:rPr>
          <w:color w:val="000000"/>
          <w:szCs w:val="28"/>
        </w:rPr>
      </w:pPr>
      <w:r w:rsidRPr="003E219D">
        <w:rPr>
          <w:color w:val="000000"/>
          <w:szCs w:val="28"/>
        </w:rPr>
        <w:lastRenderedPageBreak/>
        <w:t xml:space="preserve">Потребительский рынок является одним из важных секторов жизнеобеспечения, </w:t>
      </w:r>
      <w:r w:rsidRPr="00024A31">
        <w:rPr>
          <w:color w:val="000000"/>
          <w:szCs w:val="28"/>
        </w:rPr>
        <w:t xml:space="preserve">а также источником занятости населения. </w:t>
      </w:r>
    </w:p>
    <w:p w:rsidR="00024A31" w:rsidRPr="00024A31" w:rsidRDefault="00F2364B" w:rsidP="00053676">
      <w:pPr>
        <w:jc w:val="both"/>
        <w:rPr>
          <w:sz w:val="28"/>
          <w:szCs w:val="28"/>
        </w:rPr>
      </w:pPr>
      <w:r w:rsidRPr="00024A31">
        <w:rPr>
          <w:color w:val="000000"/>
          <w:sz w:val="28"/>
          <w:szCs w:val="28"/>
        </w:rPr>
        <w:t xml:space="preserve">     </w:t>
      </w:r>
      <w:r w:rsidR="00024A31" w:rsidRPr="00024A31">
        <w:rPr>
          <w:color w:val="000000"/>
          <w:sz w:val="28"/>
          <w:szCs w:val="28"/>
        </w:rPr>
        <w:t xml:space="preserve">Оборот розничной торговли, общественного питания и грузооборот по организациям </w:t>
      </w:r>
      <w:r w:rsidRPr="00024A31">
        <w:rPr>
          <w:color w:val="000000"/>
          <w:sz w:val="28"/>
          <w:szCs w:val="28"/>
        </w:rPr>
        <w:t xml:space="preserve">   </w:t>
      </w:r>
      <w:r w:rsidR="00024A31" w:rsidRPr="00024A31">
        <w:rPr>
          <w:sz w:val="28"/>
          <w:szCs w:val="28"/>
        </w:rPr>
        <w:t>г.Ивангорода составил 1003927,9 тыс.рублей.</w:t>
      </w:r>
      <w:r w:rsidR="00024A31" w:rsidRPr="00024A31">
        <w:t xml:space="preserve"> </w:t>
      </w:r>
      <w:r w:rsidR="00024A31" w:rsidRPr="00024A31">
        <w:rPr>
          <w:sz w:val="28"/>
          <w:szCs w:val="28"/>
        </w:rPr>
        <w:t>Темп роста за период текущего года к соответствующему периоду  прошлого года составил 105 %.</w:t>
      </w:r>
    </w:p>
    <w:p w:rsidR="00F2364B" w:rsidRPr="00024A31" w:rsidRDefault="00F2364B" w:rsidP="00053676">
      <w:pPr>
        <w:jc w:val="both"/>
        <w:rPr>
          <w:color w:val="000000"/>
          <w:sz w:val="28"/>
          <w:szCs w:val="28"/>
        </w:rPr>
      </w:pPr>
      <w:r w:rsidRPr="00024A31">
        <w:rPr>
          <w:color w:val="000000"/>
          <w:sz w:val="28"/>
          <w:szCs w:val="28"/>
        </w:rPr>
        <w:t>Покупательная способность наших граждан остается на достаточно низком уровне.  По  статистике  более  половины  доходов  граждан  расходуются  на приобретение  продовольственных товаров, пользуется спросом более дешевый ассортимент.</w:t>
      </w:r>
    </w:p>
    <w:p w:rsidR="00F2364B" w:rsidRPr="00092207" w:rsidRDefault="00F2364B" w:rsidP="00053676">
      <w:pPr>
        <w:jc w:val="both"/>
        <w:rPr>
          <w:sz w:val="28"/>
          <w:szCs w:val="28"/>
        </w:rPr>
      </w:pPr>
      <w:r w:rsidRPr="00024A31">
        <w:rPr>
          <w:sz w:val="28"/>
          <w:szCs w:val="28"/>
        </w:rPr>
        <w:t>Данные по объему  платных  усл</w:t>
      </w:r>
      <w:r w:rsidR="00472F35" w:rsidRPr="00024A31">
        <w:rPr>
          <w:sz w:val="28"/>
          <w:szCs w:val="28"/>
        </w:rPr>
        <w:t>уг  населению за январь-</w:t>
      </w:r>
      <w:r w:rsidR="00907BAF" w:rsidRPr="00024A31">
        <w:rPr>
          <w:sz w:val="28"/>
          <w:szCs w:val="28"/>
        </w:rPr>
        <w:t>июнь</w:t>
      </w:r>
      <w:r w:rsidRPr="00024A31">
        <w:rPr>
          <w:sz w:val="28"/>
          <w:szCs w:val="28"/>
        </w:rPr>
        <w:t xml:space="preserve"> 202</w:t>
      </w:r>
      <w:r w:rsidR="00435843" w:rsidRPr="00024A31">
        <w:rPr>
          <w:sz w:val="28"/>
          <w:szCs w:val="28"/>
        </w:rPr>
        <w:t>3</w:t>
      </w:r>
      <w:r w:rsidR="00407AB7" w:rsidRPr="00024A31">
        <w:rPr>
          <w:sz w:val="28"/>
          <w:szCs w:val="28"/>
        </w:rPr>
        <w:t xml:space="preserve"> года отсутствуют</w:t>
      </w:r>
      <w:r w:rsidRPr="00024A31">
        <w:rPr>
          <w:sz w:val="28"/>
          <w:szCs w:val="28"/>
        </w:rPr>
        <w:t>.</w:t>
      </w:r>
      <w:r w:rsidR="00407AB7" w:rsidRPr="00024A31">
        <w:rPr>
          <w:sz w:val="28"/>
          <w:szCs w:val="28"/>
        </w:rPr>
        <w:t xml:space="preserve"> </w:t>
      </w:r>
      <w:r w:rsidRPr="00024A31">
        <w:rPr>
          <w:sz w:val="28"/>
          <w:szCs w:val="28"/>
        </w:rPr>
        <w:t>Структура платных услуг населению остается неизменной. Наибольший объем платных услуг приходится на коммунальные услуги, услуги транспорта.</w:t>
      </w:r>
      <w:r w:rsidRPr="00092207">
        <w:rPr>
          <w:sz w:val="28"/>
          <w:szCs w:val="28"/>
        </w:rPr>
        <w:t xml:space="preserve">  </w:t>
      </w:r>
    </w:p>
    <w:p w:rsidR="00F2364B" w:rsidRPr="00092207" w:rsidRDefault="00F2364B" w:rsidP="00053676">
      <w:pPr>
        <w:jc w:val="both"/>
        <w:rPr>
          <w:sz w:val="28"/>
          <w:szCs w:val="28"/>
          <w:highlight w:val="yellow"/>
        </w:rPr>
      </w:pPr>
      <w:r w:rsidRPr="00092207">
        <w:rPr>
          <w:sz w:val="28"/>
          <w:szCs w:val="28"/>
          <w:highlight w:val="yellow"/>
        </w:rPr>
        <w:t xml:space="preserve">         </w:t>
      </w:r>
      <w:bookmarkStart w:id="4" w:name="_Toc240798548"/>
      <w:bookmarkStart w:id="5" w:name="_Toc451863913"/>
    </w:p>
    <w:p w:rsidR="00F2364B" w:rsidRPr="00092207" w:rsidRDefault="00F2364B" w:rsidP="00053676">
      <w:pPr>
        <w:jc w:val="center"/>
        <w:rPr>
          <w:rStyle w:val="117"/>
          <w:sz w:val="28"/>
          <w:szCs w:val="28"/>
        </w:rPr>
      </w:pPr>
      <w:r w:rsidRPr="00092207">
        <w:rPr>
          <w:rStyle w:val="117"/>
          <w:sz w:val="28"/>
          <w:szCs w:val="28"/>
        </w:rPr>
        <w:t>6. Инвестиции</w:t>
      </w:r>
      <w:bookmarkEnd w:id="4"/>
      <w:bookmarkEnd w:id="5"/>
      <w:r w:rsidRPr="00092207">
        <w:rPr>
          <w:rStyle w:val="117"/>
          <w:sz w:val="28"/>
          <w:szCs w:val="28"/>
        </w:rPr>
        <w:t xml:space="preserve"> в основной капитал и строительство.</w:t>
      </w:r>
    </w:p>
    <w:p w:rsidR="00F2364B" w:rsidRPr="00092207" w:rsidRDefault="00F2364B" w:rsidP="00053676">
      <w:pPr>
        <w:jc w:val="both"/>
        <w:rPr>
          <w:rStyle w:val="117"/>
          <w:sz w:val="28"/>
          <w:szCs w:val="28"/>
        </w:rPr>
      </w:pPr>
    </w:p>
    <w:p w:rsidR="00F2364B" w:rsidRPr="00DF2539" w:rsidRDefault="00F2364B" w:rsidP="00053676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bookmarkStart w:id="6" w:name="_Toc240798552"/>
      <w:bookmarkStart w:id="7" w:name="_Toc451863915"/>
      <w:r w:rsidRPr="00CA2176">
        <w:rPr>
          <w:sz w:val="28"/>
          <w:szCs w:val="28"/>
        </w:rPr>
        <w:t xml:space="preserve">По разделу «Инвестиции в основной капитал и строительство» за </w:t>
      </w:r>
      <w:r w:rsidR="00CA2176" w:rsidRPr="00CA2176">
        <w:rPr>
          <w:sz w:val="28"/>
          <w:szCs w:val="28"/>
        </w:rPr>
        <w:t>январь-июнь</w:t>
      </w:r>
      <w:r w:rsidR="006B504A" w:rsidRPr="00CA2176">
        <w:rPr>
          <w:sz w:val="28"/>
          <w:szCs w:val="28"/>
        </w:rPr>
        <w:t xml:space="preserve"> </w:t>
      </w:r>
      <w:r w:rsidRPr="00CA2176">
        <w:rPr>
          <w:sz w:val="28"/>
          <w:szCs w:val="28"/>
        </w:rPr>
        <w:t>202</w:t>
      </w:r>
      <w:r w:rsidR="00B02AF5" w:rsidRPr="00CA2176">
        <w:rPr>
          <w:sz w:val="28"/>
          <w:szCs w:val="28"/>
        </w:rPr>
        <w:t>3</w:t>
      </w:r>
      <w:r w:rsidRPr="00CA2176">
        <w:rPr>
          <w:sz w:val="28"/>
          <w:szCs w:val="28"/>
        </w:rPr>
        <w:t xml:space="preserve"> года отсутс</w:t>
      </w:r>
      <w:r w:rsidR="00B02AF5" w:rsidRPr="00CA2176">
        <w:rPr>
          <w:sz w:val="28"/>
          <w:szCs w:val="28"/>
        </w:rPr>
        <w:t xml:space="preserve">твуют. Данные предоставлены за 1 </w:t>
      </w:r>
      <w:r w:rsidR="00CA2176" w:rsidRPr="00CA2176">
        <w:rPr>
          <w:sz w:val="28"/>
          <w:szCs w:val="28"/>
        </w:rPr>
        <w:t>квартал</w:t>
      </w:r>
      <w:r w:rsidRPr="00CA2176">
        <w:rPr>
          <w:bCs/>
          <w:sz w:val="28"/>
          <w:szCs w:val="28"/>
        </w:rPr>
        <w:t xml:space="preserve"> </w:t>
      </w:r>
      <w:r w:rsidRPr="00CA2176">
        <w:rPr>
          <w:sz w:val="28"/>
          <w:szCs w:val="28"/>
        </w:rPr>
        <w:t>202</w:t>
      </w:r>
      <w:r w:rsidR="00CA2176" w:rsidRPr="00CA2176">
        <w:rPr>
          <w:sz w:val="28"/>
          <w:szCs w:val="28"/>
        </w:rPr>
        <w:t>3</w:t>
      </w:r>
      <w:r w:rsidRPr="00CA2176">
        <w:rPr>
          <w:sz w:val="28"/>
          <w:szCs w:val="28"/>
        </w:rPr>
        <w:t xml:space="preserve"> г. крупными и средними организациями вложено </w:t>
      </w:r>
      <w:r w:rsidRPr="00CA2176">
        <w:rPr>
          <w:b/>
          <w:i/>
          <w:sz w:val="28"/>
          <w:szCs w:val="28"/>
        </w:rPr>
        <w:t>инвестиций в основной капитал</w:t>
      </w:r>
      <w:r w:rsidRPr="00CA2176">
        <w:rPr>
          <w:sz w:val="28"/>
          <w:szCs w:val="28"/>
        </w:rPr>
        <w:t xml:space="preserve">  в сумме  </w:t>
      </w:r>
      <w:r w:rsidR="00CA2176">
        <w:rPr>
          <w:sz w:val="28"/>
          <w:szCs w:val="28"/>
        </w:rPr>
        <w:t>3541</w:t>
      </w:r>
      <w:r w:rsidR="00B02AF5" w:rsidRPr="00CA2176">
        <w:rPr>
          <w:sz w:val="28"/>
          <w:szCs w:val="28"/>
        </w:rPr>
        <w:t xml:space="preserve"> тыс. руб., </w:t>
      </w:r>
      <w:r w:rsidR="00CA2176" w:rsidRPr="00CA2176">
        <w:rPr>
          <w:sz w:val="28"/>
          <w:szCs w:val="28"/>
        </w:rPr>
        <w:t>что составило 21,8</w:t>
      </w:r>
      <w:r w:rsidRPr="00CA2176">
        <w:rPr>
          <w:sz w:val="28"/>
          <w:szCs w:val="28"/>
        </w:rPr>
        <w:t>%  к  аналогичному периоду 202</w:t>
      </w:r>
      <w:r w:rsidR="00B02AF5" w:rsidRPr="00CA2176">
        <w:rPr>
          <w:sz w:val="28"/>
          <w:szCs w:val="28"/>
        </w:rPr>
        <w:t>2</w:t>
      </w:r>
      <w:r w:rsidRPr="00CA2176">
        <w:rPr>
          <w:sz w:val="28"/>
          <w:szCs w:val="28"/>
        </w:rPr>
        <w:t xml:space="preserve"> г. по обследуемым видам экономической деятельности.  </w:t>
      </w:r>
    </w:p>
    <w:p w:rsidR="00F2364B" w:rsidRPr="00DF2539" w:rsidRDefault="00F2364B" w:rsidP="00053676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CA2176">
        <w:rPr>
          <w:sz w:val="28"/>
          <w:szCs w:val="28"/>
        </w:rPr>
        <w:t xml:space="preserve">Из общей суммы  инвестиций направлены в основной капитал за счёт привлеченных средств </w:t>
      </w:r>
      <w:r w:rsidR="00CA2176" w:rsidRPr="00CA2176">
        <w:rPr>
          <w:sz w:val="28"/>
          <w:szCs w:val="28"/>
        </w:rPr>
        <w:t>1086</w:t>
      </w:r>
      <w:r w:rsidR="00B02AF5" w:rsidRPr="00CA2176">
        <w:rPr>
          <w:sz w:val="28"/>
          <w:szCs w:val="28"/>
        </w:rPr>
        <w:t xml:space="preserve"> тыс.руб.</w:t>
      </w:r>
      <w:r w:rsidRPr="00CA2176">
        <w:rPr>
          <w:sz w:val="28"/>
          <w:szCs w:val="28"/>
        </w:rPr>
        <w:t xml:space="preserve">, за счет собственных средств </w:t>
      </w:r>
      <w:r w:rsidR="00CA2176" w:rsidRPr="00CA2176">
        <w:rPr>
          <w:sz w:val="28"/>
          <w:szCs w:val="28"/>
        </w:rPr>
        <w:t>2455</w:t>
      </w:r>
      <w:r w:rsidR="00B02AF5" w:rsidRPr="00CA2176">
        <w:rPr>
          <w:sz w:val="28"/>
          <w:szCs w:val="28"/>
        </w:rPr>
        <w:t xml:space="preserve"> тыс.руб</w:t>
      </w:r>
      <w:r w:rsidR="00CA2176">
        <w:rPr>
          <w:sz w:val="28"/>
          <w:szCs w:val="28"/>
        </w:rPr>
        <w:t>.</w:t>
      </w:r>
    </w:p>
    <w:p w:rsidR="00F2364B" w:rsidRPr="00DF2539" w:rsidRDefault="00F2364B" w:rsidP="0005367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</w:p>
    <w:p w:rsidR="00F2364B" w:rsidRPr="00092207" w:rsidRDefault="00F2364B" w:rsidP="00053676">
      <w:pPr>
        <w:pStyle w:val="a6"/>
        <w:shd w:val="clear" w:color="auto" w:fill="FFFFFF"/>
        <w:spacing w:before="0" w:beforeAutospacing="0" w:after="0" w:afterAutospacing="0"/>
        <w:ind w:firstLine="709"/>
        <w:jc w:val="center"/>
        <w:rPr>
          <w:rStyle w:val="117"/>
          <w:sz w:val="28"/>
          <w:szCs w:val="28"/>
        </w:rPr>
      </w:pPr>
      <w:r w:rsidRPr="00092207">
        <w:rPr>
          <w:rStyle w:val="117"/>
          <w:sz w:val="28"/>
          <w:szCs w:val="28"/>
        </w:rPr>
        <w:t>7. Финансы</w:t>
      </w:r>
      <w:bookmarkEnd w:id="6"/>
      <w:bookmarkEnd w:id="7"/>
      <w:r w:rsidRPr="00092207">
        <w:rPr>
          <w:rStyle w:val="117"/>
          <w:sz w:val="28"/>
          <w:szCs w:val="28"/>
        </w:rPr>
        <w:t>.</w:t>
      </w:r>
    </w:p>
    <w:p w:rsidR="00F2364B" w:rsidRPr="00FD04A0" w:rsidRDefault="00F2364B" w:rsidP="00053676">
      <w:pPr>
        <w:ind w:firstLine="708"/>
        <w:jc w:val="both"/>
        <w:rPr>
          <w:sz w:val="28"/>
          <w:szCs w:val="28"/>
        </w:rPr>
      </w:pPr>
      <w:r w:rsidRPr="00FD04A0">
        <w:rPr>
          <w:sz w:val="28"/>
          <w:szCs w:val="28"/>
        </w:rPr>
        <w:t xml:space="preserve">По итогам деятельности крупных и средних предприятий за </w:t>
      </w:r>
      <w:r w:rsidR="008E00DF" w:rsidRPr="00FD04A0">
        <w:rPr>
          <w:sz w:val="28"/>
          <w:szCs w:val="28"/>
        </w:rPr>
        <w:t>1</w:t>
      </w:r>
      <w:r w:rsidRPr="00FD04A0">
        <w:rPr>
          <w:sz w:val="28"/>
          <w:szCs w:val="28"/>
        </w:rPr>
        <w:t xml:space="preserve"> </w:t>
      </w:r>
      <w:r w:rsidR="00A3634D">
        <w:rPr>
          <w:sz w:val="28"/>
          <w:szCs w:val="28"/>
        </w:rPr>
        <w:t>полугодие</w:t>
      </w:r>
      <w:r w:rsidRPr="00FD04A0">
        <w:rPr>
          <w:sz w:val="28"/>
          <w:szCs w:val="28"/>
        </w:rPr>
        <w:t xml:space="preserve"> </w:t>
      </w:r>
      <w:r w:rsidRPr="00FD04A0">
        <w:rPr>
          <w:bCs/>
          <w:sz w:val="28"/>
          <w:szCs w:val="28"/>
        </w:rPr>
        <w:t xml:space="preserve"> </w:t>
      </w:r>
      <w:r w:rsidRPr="00FD04A0">
        <w:rPr>
          <w:sz w:val="28"/>
          <w:szCs w:val="28"/>
        </w:rPr>
        <w:t>202</w:t>
      </w:r>
      <w:r w:rsidR="008E00DF" w:rsidRPr="00FD04A0">
        <w:rPr>
          <w:sz w:val="28"/>
          <w:szCs w:val="28"/>
        </w:rPr>
        <w:t>3</w:t>
      </w:r>
      <w:r w:rsidRPr="00FD04A0">
        <w:rPr>
          <w:sz w:val="28"/>
          <w:szCs w:val="28"/>
        </w:rPr>
        <w:t xml:space="preserve"> года сальдированный  финансовый  результат деятельности составил </w:t>
      </w:r>
      <w:r w:rsidR="008E00DF" w:rsidRPr="00FD04A0">
        <w:rPr>
          <w:sz w:val="28"/>
          <w:szCs w:val="28"/>
        </w:rPr>
        <w:t>-</w:t>
      </w:r>
      <w:r w:rsidR="00A3634D">
        <w:rPr>
          <w:sz w:val="28"/>
          <w:szCs w:val="28"/>
        </w:rPr>
        <w:t xml:space="preserve"> 1964400</w:t>
      </w:r>
      <w:r w:rsidR="00B02AF5" w:rsidRPr="00FD04A0">
        <w:rPr>
          <w:sz w:val="28"/>
          <w:szCs w:val="28"/>
        </w:rPr>
        <w:t xml:space="preserve"> </w:t>
      </w:r>
      <w:r w:rsidRPr="00FD04A0">
        <w:rPr>
          <w:sz w:val="28"/>
          <w:szCs w:val="28"/>
        </w:rPr>
        <w:t xml:space="preserve">тыс. рублей.      </w:t>
      </w:r>
    </w:p>
    <w:p w:rsidR="00F2364B" w:rsidRPr="00092207" w:rsidRDefault="00F2364B" w:rsidP="00FD04A0">
      <w:pPr>
        <w:jc w:val="both"/>
        <w:rPr>
          <w:sz w:val="28"/>
          <w:szCs w:val="28"/>
        </w:rPr>
      </w:pPr>
      <w:r w:rsidRPr="00FD04A0">
        <w:rPr>
          <w:sz w:val="28"/>
          <w:szCs w:val="28"/>
        </w:rPr>
        <w:t xml:space="preserve">         </w:t>
      </w:r>
      <w:r w:rsidRPr="00FD04A0">
        <w:rPr>
          <w:b/>
          <w:i/>
          <w:sz w:val="28"/>
          <w:szCs w:val="28"/>
        </w:rPr>
        <w:t xml:space="preserve">Данные по Кредиторской и Дебиторской  задолженности </w:t>
      </w:r>
      <w:r w:rsidRPr="00FD04A0">
        <w:rPr>
          <w:sz w:val="28"/>
          <w:szCs w:val="28"/>
        </w:rPr>
        <w:t xml:space="preserve"> крупных и средних организаций отсутствуют.</w:t>
      </w:r>
      <w:r w:rsidRPr="00092207">
        <w:rPr>
          <w:sz w:val="28"/>
          <w:szCs w:val="28"/>
        </w:rPr>
        <w:t xml:space="preserve"> </w:t>
      </w:r>
    </w:p>
    <w:p w:rsidR="00F2364B" w:rsidRPr="00092207" w:rsidRDefault="00F2364B" w:rsidP="00053676">
      <w:pPr>
        <w:ind w:firstLine="709"/>
        <w:jc w:val="both"/>
        <w:rPr>
          <w:sz w:val="28"/>
          <w:szCs w:val="28"/>
          <w:highlight w:val="yellow"/>
        </w:rPr>
      </w:pPr>
    </w:p>
    <w:p w:rsidR="00F2364B" w:rsidRPr="00092207" w:rsidRDefault="00F2364B" w:rsidP="00053676">
      <w:pPr>
        <w:jc w:val="center"/>
        <w:rPr>
          <w:b/>
          <w:sz w:val="28"/>
          <w:szCs w:val="28"/>
        </w:rPr>
      </w:pPr>
      <w:bookmarkStart w:id="8" w:name="_Toc451863917"/>
      <w:bookmarkStart w:id="9" w:name="_Toc240798554"/>
      <w:r w:rsidRPr="00092207">
        <w:rPr>
          <w:b/>
          <w:sz w:val="28"/>
          <w:szCs w:val="28"/>
        </w:rPr>
        <w:t>8. Бюджет муниципального образования</w:t>
      </w:r>
      <w:bookmarkEnd w:id="8"/>
      <w:r w:rsidRPr="00092207">
        <w:rPr>
          <w:b/>
          <w:sz w:val="28"/>
          <w:szCs w:val="28"/>
        </w:rPr>
        <w:t>.</w:t>
      </w:r>
    </w:p>
    <w:p w:rsidR="00F2364B" w:rsidRPr="00092207" w:rsidRDefault="00F2364B" w:rsidP="00053676">
      <w:pPr>
        <w:jc w:val="both"/>
        <w:rPr>
          <w:b/>
          <w:sz w:val="28"/>
          <w:szCs w:val="28"/>
        </w:rPr>
      </w:pPr>
    </w:p>
    <w:p w:rsidR="00F2364B" w:rsidRPr="000F4295" w:rsidRDefault="00F2364B" w:rsidP="00053676">
      <w:pPr>
        <w:ind w:firstLine="709"/>
        <w:jc w:val="both"/>
        <w:rPr>
          <w:sz w:val="28"/>
          <w:szCs w:val="28"/>
        </w:rPr>
      </w:pPr>
      <w:r w:rsidRPr="000F4295">
        <w:rPr>
          <w:sz w:val="28"/>
          <w:szCs w:val="28"/>
        </w:rPr>
        <w:t>Бюджет МО «Ив</w:t>
      </w:r>
      <w:r w:rsidR="00435843" w:rsidRPr="000F4295">
        <w:rPr>
          <w:sz w:val="28"/>
          <w:szCs w:val="28"/>
        </w:rPr>
        <w:t>ангородское городское поселение»</w:t>
      </w:r>
      <w:r w:rsidRPr="000F4295">
        <w:rPr>
          <w:sz w:val="28"/>
          <w:szCs w:val="28"/>
        </w:rPr>
        <w:t xml:space="preserve"> принят решением Совета депутатов МО «Ивангородское городское поселение» от  1</w:t>
      </w:r>
      <w:r w:rsidR="001E3B66" w:rsidRPr="000F4295">
        <w:rPr>
          <w:sz w:val="28"/>
          <w:szCs w:val="28"/>
        </w:rPr>
        <w:t>5</w:t>
      </w:r>
      <w:r w:rsidRPr="000F4295">
        <w:rPr>
          <w:sz w:val="28"/>
          <w:szCs w:val="28"/>
        </w:rPr>
        <w:t xml:space="preserve"> декабря 202</w:t>
      </w:r>
      <w:r w:rsidR="001E3B66" w:rsidRPr="000F4295">
        <w:rPr>
          <w:sz w:val="28"/>
          <w:szCs w:val="28"/>
        </w:rPr>
        <w:t>2 г. № 55</w:t>
      </w:r>
      <w:r w:rsidRPr="000F4295">
        <w:rPr>
          <w:sz w:val="28"/>
          <w:szCs w:val="28"/>
        </w:rPr>
        <w:t xml:space="preserve"> «О бюджете муниципального образования Ивангородское городское поселение Кингисеппского муниципального района </w:t>
      </w:r>
      <w:r w:rsidR="001E3B66" w:rsidRPr="000F4295">
        <w:rPr>
          <w:sz w:val="28"/>
          <w:szCs w:val="28"/>
        </w:rPr>
        <w:t>Ленинградской области  на  2023 год и на плановый период 2024</w:t>
      </w:r>
      <w:r w:rsidRPr="000F4295">
        <w:rPr>
          <w:sz w:val="28"/>
          <w:szCs w:val="28"/>
        </w:rPr>
        <w:t xml:space="preserve"> и  202</w:t>
      </w:r>
      <w:r w:rsidR="001E3B66" w:rsidRPr="000F4295">
        <w:rPr>
          <w:sz w:val="28"/>
          <w:szCs w:val="28"/>
        </w:rPr>
        <w:t>5</w:t>
      </w:r>
      <w:r w:rsidRPr="000F4295">
        <w:rPr>
          <w:sz w:val="28"/>
          <w:szCs w:val="28"/>
        </w:rPr>
        <w:t xml:space="preserve"> годов».</w:t>
      </w:r>
    </w:p>
    <w:p w:rsidR="00F2364B" w:rsidRPr="00660C4A" w:rsidRDefault="00F2364B" w:rsidP="00053676">
      <w:pPr>
        <w:ind w:left="30" w:right="-1" w:firstLine="709"/>
        <w:jc w:val="both"/>
        <w:outlineLvl w:val="0"/>
        <w:rPr>
          <w:sz w:val="28"/>
          <w:szCs w:val="28"/>
        </w:rPr>
      </w:pPr>
      <w:bookmarkStart w:id="10" w:name="_Toc451863918"/>
      <w:r w:rsidRPr="000F4295">
        <w:rPr>
          <w:sz w:val="28"/>
          <w:szCs w:val="28"/>
        </w:rPr>
        <w:t xml:space="preserve">Бюджет МО «Ивангородское городское поселение » сформирован </w:t>
      </w:r>
      <w:bookmarkEnd w:id="10"/>
      <w:r w:rsidRPr="00660C4A">
        <w:rPr>
          <w:color w:val="000000"/>
          <w:sz w:val="28"/>
          <w:szCs w:val="28"/>
        </w:rPr>
        <w:t>программно-целевым методом.</w:t>
      </w:r>
    </w:p>
    <w:p w:rsidR="00F2364B" w:rsidRPr="00660C4A" w:rsidRDefault="00F2364B" w:rsidP="00053676">
      <w:pPr>
        <w:ind w:left="30" w:firstLine="709"/>
        <w:jc w:val="both"/>
        <w:rPr>
          <w:sz w:val="28"/>
          <w:szCs w:val="28"/>
        </w:rPr>
      </w:pPr>
      <w:r w:rsidRPr="00660C4A">
        <w:rPr>
          <w:sz w:val="28"/>
          <w:szCs w:val="28"/>
        </w:rPr>
        <w:t>Расходы местного бюджета на реализацию муниципальных програм</w:t>
      </w:r>
      <w:r w:rsidR="001E3B66" w:rsidRPr="00660C4A">
        <w:rPr>
          <w:sz w:val="28"/>
          <w:szCs w:val="28"/>
        </w:rPr>
        <w:t xml:space="preserve">м от общего объема расходов за </w:t>
      </w:r>
      <w:r w:rsidR="003972F4" w:rsidRPr="00660C4A">
        <w:rPr>
          <w:sz w:val="28"/>
          <w:szCs w:val="28"/>
        </w:rPr>
        <w:t>январь-июнь</w:t>
      </w:r>
      <w:r w:rsidRPr="00660C4A">
        <w:rPr>
          <w:sz w:val="28"/>
          <w:szCs w:val="28"/>
        </w:rPr>
        <w:t xml:space="preserve"> </w:t>
      </w:r>
      <w:r w:rsidRPr="00660C4A">
        <w:rPr>
          <w:bCs/>
          <w:sz w:val="28"/>
          <w:szCs w:val="28"/>
        </w:rPr>
        <w:t xml:space="preserve"> </w:t>
      </w:r>
      <w:r w:rsidRPr="00660C4A">
        <w:rPr>
          <w:sz w:val="28"/>
          <w:szCs w:val="28"/>
        </w:rPr>
        <w:t>202</w:t>
      </w:r>
      <w:r w:rsidR="00E5766B" w:rsidRPr="00660C4A">
        <w:rPr>
          <w:sz w:val="28"/>
          <w:szCs w:val="28"/>
        </w:rPr>
        <w:t>3</w:t>
      </w:r>
      <w:r w:rsidRPr="00660C4A">
        <w:rPr>
          <w:sz w:val="28"/>
          <w:szCs w:val="28"/>
        </w:rPr>
        <w:t xml:space="preserve"> г. составили </w:t>
      </w:r>
      <w:r w:rsidR="0013762C" w:rsidRPr="00660C4A">
        <w:rPr>
          <w:sz w:val="28"/>
          <w:szCs w:val="28"/>
        </w:rPr>
        <w:t>93 094 400,79</w:t>
      </w:r>
      <w:r w:rsidR="00BA6C55" w:rsidRPr="00660C4A">
        <w:rPr>
          <w:sz w:val="28"/>
          <w:szCs w:val="28"/>
        </w:rPr>
        <w:t xml:space="preserve"> </w:t>
      </w:r>
      <w:r w:rsidR="0088586C" w:rsidRPr="00660C4A">
        <w:rPr>
          <w:sz w:val="28"/>
          <w:szCs w:val="28"/>
        </w:rPr>
        <w:t xml:space="preserve">руб. или  </w:t>
      </w:r>
      <w:r w:rsidR="0013762C" w:rsidRPr="00660C4A">
        <w:rPr>
          <w:sz w:val="28"/>
          <w:szCs w:val="28"/>
        </w:rPr>
        <w:t>80,2</w:t>
      </w:r>
      <w:r w:rsidRPr="00660C4A">
        <w:rPr>
          <w:sz w:val="28"/>
          <w:szCs w:val="28"/>
        </w:rPr>
        <w:t xml:space="preserve">% от общего объема исполнения расходной части бюджета, расходы на непрограммные направления деятельности составили </w:t>
      </w:r>
      <w:r w:rsidR="00660C4A" w:rsidRPr="00660C4A">
        <w:rPr>
          <w:sz w:val="28"/>
          <w:szCs w:val="28"/>
        </w:rPr>
        <w:t>22 973 034,04</w:t>
      </w:r>
      <w:r w:rsidR="0088586C" w:rsidRPr="00660C4A">
        <w:rPr>
          <w:sz w:val="28"/>
          <w:szCs w:val="28"/>
        </w:rPr>
        <w:t xml:space="preserve"> руб. или  </w:t>
      </w:r>
      <w:r w:rsidR="00660C4A" w:rsidRPr="00660C4A">
        <w:rPr>
          <w:sz w:val="28"/>
          <w:szCs w:val="28"/>
        </w:rPr>
        <w:t>19,8</w:t>
      </w:r>
      <w:r w:rsidRPr="00660C4A">
        <w:rPr>
          <w:sz w:val="28"/>
          <w:szCs w:val="28"/>
        </w:rPr>
        <w:t xml:space="preserve"> % от общего плана исполнения по расходам. </w:t>
      </w:r>
    </w:p>
    <w:p w:rsidR="00F2364B" w:rsidRPr="006A46C9" w:rsidRDefault="00F2364B" w:rsidP="00053676">
      <w:pPr>
        <w:ind w:firstLine="709"/>
        <w:jc w:val="both"/>
        <w:rPr>
          <w:sz w:val="28"/>
          <w:szCs w:val="28"/>
        </w:rPr>
      </w:pPr>
      <w:r w:rsidRPr="006A46C9">
        <w:rPr>
          <w:sz w:val="28"/>
          <w:szCs w:val="28"/>
        </w:rPr>
        <w:lastRenderedPageBreak/>
        <w:t>Уточненная плановая годовая сумма доходов бюджета МО «Ив</w:t>
      </w:r>
      <w:r w:rsidR="00B714C5" w:rsidRPr="006A46C9">
        <w:rPr>
          <w:sz w:val="28"/>
          <w:szCs w:val="28"/>
        </w:rPr>
        <w:t>ангородское городское поселение</w:t>
      </w:r>
      <w:r w:rsidRPr="006A46C9">
        <w:rPr>
          <w:sz w:val="28"/>
          <w:szCs w:val="28"/>
        </w:rPr>
        <w:t xml:space="preserve"> » составляет  </w:t>
      </w:r>
      <w:r w:rsidR="006A46C9" w:rsidRPr="006A46C9">
        <w:rPr>
          <w:sz w:val="28"/>
          <w:szCs w:val="28"/>
        </w:rPr>
        <w:t xml:space="preserve">201 999 895,09 </w:t>
      </w:r>
      <w:r w:rsidRPr="006A46C9">
        <w:rPr>
          <w:sz w:val="28"/>
          <w:szCs w:val="28"/>
        </w:rPr>
        <w:t>руб., в том числе:</w:t>
      </w:r>
    </w:p>
    <w:p w:rsidR="00F2364B" w:rsidRPr="006A46C9" w:rsidRDefault="00B13F40" w:rsidP="00053676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364B" w:rsidRPr="006A46C9">
        <w:rPr>
          <w:sz w:val="28"/>
          <w:szCs w:val="28"/>
        </w:rPr>
        <w:t xml:space="preserve">налоговые и неналоговые доходы – </w:t>
      </w:r>
      <w:r w:rsidR="006A46C9" w:rsidRPr="006A46C9">
        <w:rPr>
          <w:sz w:val="28"/>
          <w:szCs w:val="28"/>
        </w:rPr>
        <w:t xml:space="preserve">68 897 706,09 </w:t>
      </w:r>
      <w:r w:rsidR="00F2364B" w:rsidRPr="006A46C9">
        <w:rPr>
          <w:sz w:val="28"/>
          <w:szCs w:val="28"/>
        </w:rPr>
        <w:t>руб.;</w:t>
      </w:r>
    </w:p>
    <w:p w:rsidR="00F2364B" w:rsidRPr="00DF2539" w:rsidRDefault="00B714C5" w:rsidP="00053676">
      <w:pPr>
        <w:jc w:val="both"/>
        <w:rPr>
          <w:sz w:val="28"/>
          <w:szCs w:val="28"/>
          <w:highlight w:val="yellow"/>
        </w:rPr>
      </w:pPr>
      <w:r w:rsidRPr="006A46C9">
        <w:rPr>
          <w:sz w:val="28"/>
          <w:szCs w:val="28"/>
        </w:rPr>
        <w:t xml:space="preserve">          </w:t>
      </w:r>
      <w:r w:rsidR="00B13F40">
        <w:rPr>
          <w:sz w:val="28"/>
          <w:szCs w:val="28"/>
        </w:rPr>
        <w:t>-</w:t>
      </w:r>
      <w:r w:rsidRPr="006A46C9">
        <w:rPr>
          <w:sz w:val="28"/>
          <w:szCs w:val="28"/>
        </w:rPr>
        <w:t xml:space="preserve"> </w:t>
      </w:r>
      <w:r w:rsidR="00F2364B" w:rsidRPr="006A46C9">
        <w:rPr>
          <w:sz w:val="28"/>
          <w:szCs w:val="28"/>
        </w:rPr>
        <w:t>средства вышес</w:t>
      </w:r>
      <w:r w:rsidR="004978D6" w:rsidRPr="006A46C9">
        <w:rPr>
          <w:sz w:val="28"/>
          <w:szCs w:val="28"/>
        </w:rPr>
        <w:t>тоящих бюджетов –</w:t>
      </w:r>
      <w:r w:rsidR="006A46C9" w:rsidRPr="006A46C9">
        <w:rPr>
          <w:sz w:val="28"/>
          <w:szCs w:val="28"/>
        </w:rPr>
        <w:t>133 102 189,00</w:t>
      </w:r>
      <w:r w:rsidR="00F2364B" w:rsidRPr="006A46C9">
        <w:rPr>
          <w:sz w:val="28"/>
          <w:szCs w:val="28"/>
        </w:rPr>
        <w:t>руб. (</w:t>
      </w:r>
      <w:r w:rsidR="00F2364B" w:rsidRPr="006A46C9">
        <w:rPr>
          <w:sz w:val="28"/>
          <w:szCs w:val="28"/>
          <w:shd w:val="clear" w:color="auto" w:fill="FFFFFF"/>
        </w:rPr>
        <w:t xml:space="preserve">из них дотации бюджетам поселений – </w:t>
      </w:r>
      <w:r w:rsidR="006A46C9" w:rsidRPr="006A46C9">
        <w:rPr>
          <w:color w:val="000000"/>
          <w:sz w:val="28"/>
          <w:szCs w:val="28"/>
        </w:rPr>
        <w:t>19 970 600</w:t>
      </w:r>
      <w:r w:rsidR="006A46C9" w:rsidRPr="006A46C9">
        <w:rPr>
          <w:color w:val="000000"/>
          <w:sz w:val="28"/>
          <w:szCs w:val="28"/>
          <w:shd w:val="clear" w:color="auto" w:fill="FFFFFF"/>
        </w:rPr>
        <w:t xml:space="preserve"> ,00</w:t>
      </w:r>
      <w:r w:rsidR="00F2364B" w:rsidRPr="006A46C9">
        <w:rPr>
          <w:sz w:val="28"/>
          <w:szCs w:val="28"/>
          <w:shd w:val="clear" w:color="auto" w:fill="FFFFFF"/>
        </w:rPr>
        <w:t>руб</w:t>
      </w:r>
      <w:r w:rsidR="00F2364B" w:rsidRPr="006A46C9">
        <w:rPr>
          <w:sz w:val="28"/>
          <w:szCs w:val="28"/>
        </w:rPr>
        <w:t xml:space="preserve">., субсидии бюджетам поселений – </w:t>
      </w:r>
      <w:r w:rsidR="006A46C9" w:rsidRPr="006A46C9">
        <w:rPr>
          <w:sz w:val="28"/>
          <w:szCs w:val="28"/>
        </w:rPr>
        <w:t>73 574 939</w:t>
      </w:r>
      <w:r w:rsidRPr="006A46C9">
        <w:rPr>
          <w:sz w:val="28"/>
          <w:szCs w:val="28"/>
        </w:rPr>
        <w:t>,00</w:t>
      </w:r>
      <w:r w:rsidR="00F2364B" w:rsidRPr="006A46C9">
        <w:rPr>
          <w:sz w:val="28"/>
          <w:szCs w:val="28"/>
        </w:rPr>
        <w:t xml:space="preserve"> руб., субвенции бюджетам субъектов РФ и муниципальных образований – </w:t>
      </w:r>
      <w:r w:rsidR="006A46C9" w:rsidRPr="006A46C9">
        <w:rPr>
          <w:sz w:val="28"/>
          <w:szCs w:val="28"/>
        </w:rPr>
        <w:t>3 078 720</w:t>
      </w:r>
      <w:r w:rsidRPr="006A46C9">
        <w:rPr>
          <w:sz w:val="28"/>
          <w:szCs w:val="28"/>
        </w:rPr>
        <w:t>,00</w:t>
      </w:r>
      <w:r w:rsidR="00F2364B" w:rsidRPr="006A46C9">
        <w:rPr>
          <w:sz w:val="28"/>
          <w:szCs w:val="28"/>
        </w:rPr>
        <w:t xml:space="preserve"> руб., прочие безвозмездные поступления от нерезидентов –</w:t>
      </w:r>
      <w:r w:rsidR="004978D6" w:rsidRPr="006A46C9">
        <w:rPr>
          <w:sz w:val="28"/>
          <w:szCs w:val="28"/>
        </w:rPr>
        <w:t xml:space="preserve"> </w:t>
      </w:r>
      <w:r w:rsidRPr="006A46C9">
        <w:rPr>
          <w:sz w:val="28"/>
          <w:szCs w:val="28"/>
        </w:rPr>
        <w:t>0,00</w:t>
      </w:r>
      <w:r w:rsidR="00F2364B" w:rsidRPr="006A46C9">
        <w:rPr>
          <w:sz w:val="28"/>
          <w:szCs w:val="28"/>
        </w:rPr>
        <w:t xml:space="preserve"> руб., иные межбюджетные трансферты – </w:t>
      </w:r>
      <w:r w:rsidR="006A46C9" w:rsidRPr="006A46C9">
        <w:rPr>
          <w:sz w:val="28"/>
          <w:szCs w:val="28"/>
        </w:rPr>
        <w:t>36 477 930</w:t>
      </w:r>
      <w:r w:rsidR="004978D6" w:rsidRPr="006A46C9">
        <w:rPr>
          <w:sz w:val="28"/>
          <w:szCs w:val="28"/>
        </w:rPr>
        <w:t xml:space="preserve">,00 </w:t>
      </w:r>
      <w:r w:rsidR="00F2364B" w:rsidRPr="006A46C9">
        <w:rPr>
          <w:sz w:val="28"/>
          <w:szCs w:val="28"/>
        </w:rPr>
        <w:t>руб.).</w:t>
      </w:r>
    </w:p>
    <w:p w:rsidR="00F2364B" w:rsidRPr="006A46C9" w:rsidRDefault="00F2364B" w:rsidP="00053676">
      <w:pPr>
        <w:ind w:firstLine="709"/>
        <w:jc w:val="both"/>
        <w:rPr>
          <w:sz w:val="28"/>
          <w:szCs w:val="28"/>
        </w:rPr>
      </w:pPr>
      <w:r w:rsidRPr="006A46C9">
        <w:rPr>
          <w:sz w:val="28"/>
          <w:szCs w:val="28"/>
        </w:rPr>
        <w:t>Исполн</w:t>
      </w:r>
      <w:r w:rsidR="001E3B66" w:rsidRPr="006A46C9">
        <w:rPr>
          <w:sz w:val="28"/>
          <w:szCs w:val="28"/>
        </w:rPr>
        <w:t xml:space="preserve">ение доходной части бюджета за </w:t>
      </w:r>
      <w:r w:rsidR="003972F4" w:rsidRPr="006A46C9">
        <w:rPr>
          <w:sz w:val="28"/>
          <w:szCs w:val="28"/>
        </w:rPr>
        <w:t>2</w:t>
      </w:r>
      <w:r w:rsidR="00B714C5" w:rsidRPr="006A46C9">
        <w:rPr>
          <w:sz w:val="28"/>
          <w:szCs w:val="28"/>
        </w:rPr>
        <w:t xml:space="preserve"> квартал</w:t>
      </w:r>
      <w:r w:rsidRPr="006A46C9">
        <w:rPr>
          <w:sz w:val="28"/>
          <w:szCs w:val="28"/>
        </w:rPr>
        <w:t xml:space="preserve"> 202</w:t>
      </w:r>
      <w:r w:rsidR="00B714C5" w:rsidRPr="006A46C9">
        <w:rPr>
          <w:sz w:val="28"/>
          <w:szCs w:val="28"/>
        </w:rPr>
        <w:t>3</w:t>
      </w:r>
      <w:r w:rsidRPr="006A46C9">
        <w:rPr>
          <w:sz w:val="28"/>
          <w:szCs w:val="28"/>
        </w:rPr>
        <w:t xml:space="preserve"> г. составило в сумме </w:t>
      </w:r>
      <w:r w:rsidR="006A46C9" w:rsidRPr="006A46C9">
        <w:rPr>
          <w:sz w:val="28"/>
          <w:szCs w:val="28"/>
        </w:rPr>
        <w:t xml:space="preserve">119 289 220,35 </w:t>
      </w:r>
      <w:r w:rsidR="004978D6" w:rsidRPr="006A46C9">
        <w:rPr>
          <w:sz w:val="28"/>
          <w:szCs w:val="28"/>
        </w:rPr>
        <w:t xml:space="preserve">руб. или </w:t>
      </w:r>
      <w:r w:rsidR="006A46C9" w:rsidRPr="006A46C9">
        <w:rPr>
          <w:sz w:val="28"/>
          <w:szCs w:val="28"/>
        </w:rPr>
        <w:t>59,1</w:t>
      </w:r>
      <w:r w:rsidRPr="006A46C9">
        <w:rPr>
          <w:sz w:val="28"/>
          <w:szCs w:val="28"/>
        </w:rPr>
        <w:t xml:space="preserve">% от годового плана, с учетом возврата остатков – </w:t>
      </w:r>
      <w:r w:rsidR="00B714C5" w:rsidRPr="006A46C9">
        <w:rPr>
          <w:sz w:val="28"/>
          <w:szCs w:val="28"/>
        </w:rPr>
        <w:t>-33</w:t>
      </w:r>
      <w:r w:rsidR="00E5766B" w:rsidRPr="006A46C9">
        <w:rPr>
          <w:sz w:val="28"/>
          <w:szCs w:val="28"/>
        </w:rPr>
        <w:t xml:space="preserve"> </w:t>
      </w:r>
      <w:r w:rsidR="00B714C5" w:rsidRPr="006A46C9">
        <w:rPr>
          <w:sz w:val="28"/>
          <w:szCs w:val="28"/>
        </w:rPr>
        <w:t xml:space="preserve">163,81 </w:t>
      </w:r>
      <w:r w:rsidRPr="006A46C9">
        <w:rPr>
          <w:sz w:val="28"/>
          <w:szCs w:val="28"/>
        </w:rPr>
        <w:t xml:space="preserve">руб.  Из полученных доходов:  </w:t>
      </w:r>
    </w:p>
    <w:p w:rsidR="00F2364B" w:rsidRPr="000F4295" w:rsidRDefault="00B13F40" w:rsidP="00053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364B" w:rsidRPr="000F4295">
        <w:rPr>
          <w:sz w:val="28"/>
          <w:szCs w:val="28"/>
        </w:rPr>
        <w:t xml:space="preserve">налоговые и неналоговые  доходы составляют </w:t>
      </w:r>
      <w:r w:rsidR="000F4295" w:rsidRPr="000F4295">
        <w:rPr>
          <w:sz w:val="28"/>
          <w:szCs w:val="28"/>
        </w:rPr>
        <w:t xml:space="preserve">30 678 154,72 </w:t>
      </w:r>
      <w:r w:rsidR="00F2364B" w:rsidRPr="000F4295">
        <w:rPr>
          <w:sz w:val="28"/>
          <w:szCs w:val="28"/>
        </w:rPr>
        <w:t>руб.,  основную долю поступлений составляют налог на доходы физических лиц и доходы от использования имущества;</w:t>
      </w:r>
    </w:p>
    <w:p w:rsidR="00F2364B" w:rsidRPr="000F4295" w:rsidRDefault="00B13F40" w:rsidP="00053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364B" w:rsidRPr="000F4295">
        <w:rPr>
          <w:sz w:val="28"/>
          <w:szCs w:val="28"/>
        </w:rPr>
        <w:t xml:space="preserve">безвозмездные поступления составили  </w:t>
      </w:r>
      <w:r w:rsidR="00E5766B" w:rsidRPr="000F4295">
        <w:rPr>
          <w:sz w:val="28"/>
          <w:szCs w:val="28"/>
        </w:rPr>
        <w:t xml:space="preserve">26 838 711,39 </w:t>
      </w:r>
      <w:r w:rsidR="00F2364B" w:rsidRPr="000F4295">
        <w:rPr>
          <w:sz w:val="28"/>
          <w:szCs w:val="28"/>
        </w:rPr>
        <w:t xml:space="preserve">руб. (из них дотации бюджетам поселений – </w:t>
      </w:r>
      <w:r w:rsidR="000F4295" w:rsidRPr="000F4295">
        <w:rPr>
          <w:sz w:val="28"/>
          <w:szCs w:val="28"/>
        </w:rPr>
        <w:t>11 982 360</w:t>
      </w:r>
      <w:r w:rsidR="004978D6" w:rsidRPr="000F4295">
        <w:rPr>
          <w:sz w:val="28"/>
          <w:szCs w:val="28"/>
        </w:rPr>
        <w:t xml:space="preserve">,00  </w:t>
      </w:r>
      <w:r w:rsidR="00F2364B" w:rsidRPr="000F4295">
        <w:rPr>
          <w:sz w:val="28"/>
          <w:szCs w:val="28"/>
        </w:rPr>
        <w:t xml:space="preserve">руб., прочие безвозмездные поступления от нерезидентов –0 руб.,  субсидии – </w:t>
      </w:r>
      <w:r w:rsidR="000F4295" w:rsidRPr="000F4295">
        <w:rPr>
          <w:sz w:val="28"/>
          <w:szCs w:val="28"/>
        </w:rPr>
        <w:t xml:space="preserve">34 471 041,01 </w:t>
      </w:r>
      <w:r w:rsidR="00F2364B" w:rsidRPr="000F4295">
        <w:rPr>
          <w:sz w:val="28"/>
          <w:szCs w:val="28"/>
        </w:rPr>
        <w:t xml:space="preserve">руб., субвенции – </w:t>
      </w:r>
      <w:r w:rsidR="000F4295" w:rsidRPr="000F4295">
        <w:rPr>
          <w:sz w:val="28"/>
          <w:szCs w:val="28"/>
        </w:rPr>
        <w:t>1 344 770</w:t>
      </w:r>
      <w:r w:rsidR="00E5766B" w:rsidRPr="000F4295">
        <w:rPr>
          <w:sz w:val="28"/>
          <w:szCs w:val="28"/>
        </w:rPr>
        <w:t>,00</w:t>
      </w:r>
      <w:r w:rsidR="00F2364B" w:rsidRPr="000F4295">
        <w:rPr>
          <w:sz w:val="28"/>
          <w:szCs w:val="28"/>
        </w:rPr>
        <w:t xml:space="preserve">руб., иные межбюджетные трансферты – </w:t>
      </w:r>
      <w:r w:rsidR="000F4295" w:rsidRPr="000F4295">
        <w:rPr>
          <w:sz w:val="28"/>
          <w:szCs w:val="28"/>
        </w:rPr>
        <w:t xml:space="preserve">40 846 058,43 </w:t>
      </w:r>
      <w:r w:rsidR="00F2364B" w:rsidRPr="000F4295">
        <w:rPr>
          <w:sz w:val="28"/>
          <w:szCs w:val="28"/>
        </w:rPr>
        <w:t>руб.);</w:t>
      </w:r>
    </w:p>
    <w:p w:rsidR="00F2364B" w:rsidRPr="000F4295" w:rsidRDefault="00B13F40" w:rsidP="000536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364B" w:rsidRPr="000F4295">
        <w:rPr>
          <w:sz w:val="28"/>
          <w:szCs w:val="28"/>
        </w:rPr>
        <w:t>возврат остатков субсидий, субвенций и иных межбюджетных трансфертов «-»</w:t>
      </w:r>
      <w:r w:rsidR="000F4295" w:rsidRPr="000F4295">
        <w:rPr>
          <w:sz w:val="28"/>
          <w:szCs w:val="28"/>
        </w:rPr>
        <w:t>-33 163,8</w:t>
      </w:r>
      <w:r w:rsidR="00F2364B" w:rsidRPr="000F4295">
        <w:rPr>
          <w:sz w:val="28"/>
          <w:szCs w:val="28"/>
        </w:rPr>
        <w:t>руб.</w:t>
      </w:r>
    </w:p>
    <w:p w:rsidR="00F2364B" w:rsidRPr="000F70F3" w:rsidRDefault="00F2364B" w:rsidP="00053676">
      <w:pPr>
        <w:ind w:firstLine="709"/>
        <w:jc w:val="both"/>
        <w:rPr>
          <w:sz w:val="28"/>
          <w:szCs w:val="28"/>
        </w:rPr>
      </w:pPr>
      <w:r w:rsidRPr="000F70F3">
        <w:rPr>
          <w:sz w:val="28"/>
          <w:szCs w:val="28"/>
        </w:rPr>
        <w:t xml:space="preserve">План по расходам бюджета МО «Ивангородское городское поселение  » составил  </w:t>
      </w:r>
      <w:r w:rsidR="000F70F3" w:rsidRPr="000F70F3">
        <w:rPr>
          <w:sz w:val="28"/>
          <w:szCs w:val="28"/>
        </w:rPr>
        <w:t>220 422 727,00</w:t>
      </w:r>
      <w:r w:rsidR="003972F4" w:rsidRPr="000F70F3">
        <w:rPr>
          <w:sz w:val="28"/>
          <w:szCs w:val="28"/>
        </w:rPr>
        <w:t xml:space="preserve">руб., исполнение  за </w:t>
      </w:r>
      <w:r w:rsidR="00B13F40">
        <w:rPr>
          <w:sz w:val="28"/>
          <w:szCs w:val="28"/>
        </w:rPr>
        <w:t>6 мемсяцев</w:t>
      </w:r>
      <w:r w:rsidRPr="000F70F3">
        <w:rPr>
          <w:sz w:val="28"/>
          <w:szCs w:val="28"/>
        </w:rPr>
        <w:t xml:space="preserve">  202</w:t>
      </w:r>
      <w:r w:rsidR="00E5766B" w:rsidRPr="000F70F3">
        <w:rPr>
          <w:sz w:val="28"/>
          <w:szCs w:val="28"/>
        </w:rPr>
        <w:t>3</w:t>
      </w:r>
      <w:r w:rsidRPr="000F70F3">
        <w:rPr>
          <w:sz w:val="28"/>
          <w:szCs w:val="28"/>
        </w:rPr>
        <w:t xml:space="preserve"> года составило </w:t>
      </w:r>
      <w:r w:rsidR="000F70F3" w:rsidRPr="000F70F3">
        <w:rPr>
          <w:sz w:val="28"/>
          <w:szCs w:val="28"/>
        </w:rPr>
        <w:t>116 067 434,83</w:t>
      </w:r>
      <w:r w:rsidR="006C3A5A" w:rsidRPr="000F70F3">
        <w:rPr>
          <w:sz w:val="28"/>
          <w:szCs w:val="28"/>
        </w:rPr>
        <w:t>руб.</w:t>
      </w:r>
      <w:r w:rsidR="000F70F3" w:rsidRPr="000F70F3">
        <w:rPr>
          <w:sz w:val="28"/>
          <w:szCs w:val="28"/>
        </w:rPr>
        <w:t xml:space="preserve"> или 52,7</w:t>
      </w:r>
      <w:r w:rsidR="00E5766B" w:rsidRPr="000F70F3">
        <w:rPr>
          <w:sz w:val="28"/>
          <w:szCs w:val="28"/>
        </w:rPr>
        <w:t>% от плановых значений</w:t>
      </w:r>
      <w:r w:rsidRPr="000F70F3">
        <w:rPr>
          <w:sz w:val="28"/>
          <w:szCs w:val="28"/>
        </w:rPr>
        <w:t>.</w:t>
      </w:r>
    </w:p>
    <w:p w:rsidR="00F2364B" w:rsidRPr="000F70F3" w:rsidRDefault="00F2364B" w:rsidP="00053676">
      <w:pPr>
        <w:shd w:val="clear" w:color="auto" w:fill="FFFFFF"/>
        <w:ind w:firstLine="709"/>
        <w:jc w:val="both"/>
        <w:rPr>
          <w:sz w:val="28"/>
          <w:szCs w:val="28"/>
        </w:rPr>
      </w:pPr>
      <w:r w:rsidRPr="000F70F3">
        <w:rPr>
          <w:sz w:val="28"/>
          <w:szCs w:val="28"/>
        </w:rPr>
        <w:t>Бюджетная обеспеченность по доходам на 1 жителя муниципального образ</w:t>
      </w:r>
      <w:r w:rsidR="006113DC" w:rsidRPr="000F70F3">
        <w:rPr>
          <w:sz w:val="28"/>
          <w:szCs w:val="28"/>
        </w:rPr>
        <w:t xml:space="preserve">ования по состоянию на 1 </w:t>
      </w:r>
      <w:r w:rsidR="003972F4" w:rsidRPr="000F70F3">
        <w:rPr>
          <w:sz w:val="28"/>
          <w:szCs w:val="28"/>
        </w:rPr>
        <w:t>июля</w:t>
      </w:r>
      <w:r w:rsidRPr="000F70F3">
        <w:rPr>
          <w:sz w:val="28"/>
          <w:szCs w:val="28"/>
        </w:rPr>
        <w:t xml:space="preserve">  202</w:t>
      </w:r>
      <w:r w:rsidR="00972495" w:rsidRPr="000F70F3">
        <w:rPr>
          <w:sz w:val="28"/>
          <w:szCs w:val="28"/>
        </w:rPr>
        <w:t>3</w:t>
      </w:r>
      <w:r w:rsidRPr="000F70F3">
        <w:rPr>
          <w:sz w:val="28"/>
          <w:szCs w:val="28"/>
        </w:rPr>
        <w:t xml:space="preserve"> г. составила  </w:t>
      </w:r>
      <w:r w:rsidR="0026286D" w:rsidRPr="000F70F3">
        <w:rPr>
          <w:sz w:val="28"/>
          <w:szCs w:val="28"/>
        </w:rPr>
        <w:t>12 318,2</w:t>
      </w:r>
      <w:r w:rsidRPr="000F70F3">
        <w:rPr>
          <w:sz w:val="28"/>
          <w:szCs w:val="28"/>
        </w:rPr>
        <w:t xml:space="preserve"> руб.,  по расходам составила </w:t>
      </w:r>
      <w:r w:rsidR="000F70F3" w:rsidRPr="000F70F3">
        <w:rPr>
          <w:sz w:val="28"/>
          <w:szCs w:val="28"/>
        </w:rPr>
        <w:t>11 985,5</w:t>
      </w:r>
      <w:r w:rsidRPr="000F70F3">
        <w:rPr>
          <w:sz w:val="28"/>
          <w:szCs w:val="28"/>
        </w:rPr>
        <w:t xml:space="preserve"> руб.</w:t>
      </w:r>
    </w:p>
    <w:p w:rsidR="00F2364B" w:rsidRPr="00092207" w:rsidRDefault="00F2364B" w:rsidP="00053676">
      <w:pPr>
        <w:pStyle w:val="af8"/>
        <w:rPr>
          <w:sz w:val="28"/>
          <w:szCs w:val="28"/>
        </w:rPr>
      </w:pPr>
      <w:r w:rsidRPr="0026286D">
        <w:rPr>
          <w:sz w:val="28"/>
          <w:szCs w:val="28"/>
        </w:rPr>
        <w:t>Ежегодно реализуется утвержденный постановлением администрации План мероприятий по росту доходов, оптимизации расходов и совершенствованию долговой политики МО «Ивангородское городское поселение ».</w:t>
      </w:r>
    </w:p>
    <w:p w:rsidR="00F2364B" w:rsidRPr="00092207" w:rsidRDefault="00F2364B" w:rsidP="00053676">
      <w:pPr>
        <w:ind w:firstLine="709"/>
        <w:jc w:val="both"/>
        <w:rPr>
          <w:b/>
          <w:sz w:val="28"/>
          <w:szCs w:val="28"/>
          <w:highlight w:val="yellow"/>
        </w:rPr>
      </w:pPr>
    </w:p>
    <w:p w:rsidR="00F2364B" w:rsidRPr="00092207" w:rsidRDefault="00F2364B" w:rsidP="00053676">
      <w:pPr>
        <w:jc w:val="center"/>
        <w:rPr>
          <w:b/>
          <w:sz w:val="28"/>
          <w:szCs w:val="28"/>
        </w:rPr>
      </w:pPr>
      <w:r w:rsidRPr="00092207">
        <w:rPr>
          <w:b/>
          <w:sz w:val="28"/>
          <w:szCs w:val="28"/>
        </w:rPr>
        <w:t>9. Закупки продукции для муниципальных нужд.</w:t>
      </w:r>
    </w:p>
    <w:p w:rsidR="00F2364B" w:rsidRPr="00092207" w:rsidRDefault="00F2364B" w:rsidP="00053676">
      <w:pPr>
        <w:jc w:val="both"/>
        <w:rPr>
          <w:b/>
          <w:sz w:val="28"/>
          <w:szCs w:val="28"/>
        </w:rPr>
      </w:pPr>
    </w:p>
    <w:p w:rsidR="00F2364B" w:rsidRPr="00092207" w:rsidRDefault="00F2364B" w:rsidP="00053676">
      <w:pPr>
        <w:ind w:firstLine="709"/>
        <w:jc w:val="both"/>
        <w:rPr>
          <w:sz w:val="28"/>
          <w:szCs w:val="28"/>
        </w:rPr>
      </w:pPr>
      <w:r w:rsidRPr="00092207">
        <w:rPr>
          <w:sz w:val="28"/>
          <w:szCs w:val="28"/>
        </w:rPr>
        <w:t xml:space="preserve">Процедуры размещения заказа на поставку товаров (работ, услуг) проводятся в соответствии с требованиями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 с применением модуля «АЦК-Госзаказ». </w:t>
      </w:r>
    </w:p>
    <w:p w:rsidR="00F2364B" w:rsidRPr="00092207" w:rsidRDefault="00F2364B" w:rsidP="00053676">
      <w:pPr>
        <w:ind w:firstLine="567"/>
        <w:jc w:val="both"/>
        <w:rPr>
          <w:sz w:val="28"/>
          <w:szCs w:val="28"/>
        </w:rPr>
      </w:pPr>
      <w:r w:rsidRPr="00092207">
        <w:rPr>
          <w:sz w:val="28"/>
          <w:szCs w:val="28"/>
        </w:rPr>
        <w:t>Общий объем закупок (Администрация МО «Ива</w:t>
      </w:r>
      <w:r w:rsidR="00854F4A" w:rsidRPr="00092207">
        <w:rPr>
          <w:sz w:val="28"/>
          <w:szCs w:val="28"/>
        </w:rPr>
        <w:t>нгородское городское поселение</w:t>
      </w:r>
      <w:r w:rsidRPr="00092207">
        <w:rPr>
          <w:sz w:val="28"/>
          <w:szCs w:val="28"/>
        </w:rPr>
        <w:t>», Совет депутатов МО «Ива</w:t>
      </w:r>
      <w:r w:rsidR="00854F4A" w:rsidRPr="00092207">
        <w:rPr>
          <w:sz w:val="28"/>
          <w:szCs w:val="28"/>
        </w:rPr>
        <w:t>нгородское городское поселение</w:t>
      </w:r>
      <w:r w:rsidRPr="00092207">
        <w:rPr>
          <w:sz w:val="28"/>
          <w:szCs w:val="28"/>
        </w:rPr>
        <w:t xml:space="preserve">») составил </w:t>
      </w:r>
      <w:r w:rsidR="00331137" w:rsidRPr="00092207">
        <w:rPr>
          <w:sz w:val="28"/>
          <w:szCs w:val="28"/>
        </w:rPr>
        <w:t xml:space="preserve">1 745 610,86 </w:t>
      </w:r>
      <w:r w:rsidRPr="00092207">
        <w:rPr>
          <w:sz w:val="28"/>
          <w:szCs w:val="28"/>
        </w:rPr>
        <w:t xml:space="preserve">руб., экономия составила 0 руб. </w:t>
      </w:r>
    </w:p>
    <w:p w:rsidR="00F2364B" w:rsidRPr="00092207" w:rsidRDefault="00F2364B" w:rsidP="00053676">
      <w:pPr>
        <w:ind w:firstLine="567"/>
        <w:jc w:val="both"/>
        <w:rPr>
          <w:sz w:val="28"/>
          <w:szCs w:val="28"/>
        </w:rPr>
      </w:pPr>
    </w:p>
    <w:p w:rsidR="00F2364B" w:rsidRPr="00092207" w:rsidRDefault="00F2364B" w:rsidP="00053676">
      <w:pPr>
        <w:jc w:val="center"/>
        <w:rPr>
          <w:b/>
          <w:sz w:val="28"/>
          <w:szCs w:val="28"/>
        </w:rPr>
      </w:pPr>
      <w:r w:rsidRPr="00092207">
        <w:rPr>
          <w:b/>
          <w:sz w:val="28"/>
          <w:szCs w:val="28"/>
        </w:rPr>
        <w:t>10. Жилищно-коммунальное хозяйство.</w:t>
      </w:r>
    </w:p>
    <w:p w:rsidR="00F2364B" w:rsidRPr="00092207" w:rsidRDefault="00F2364B" w:rsidP="00053676">
      <w:pPr>
        <w:jc w:val="both"/>
        <w:rPr>
          <w:b/>
          <w:sz w:val="28"/>
          <w:szCs w:val="28"/>
        </w:rPr>
      </w:pPr>
    </w:p>
    <w:p w:rsidR="00F2364B" w:rsidRPr="00DD7C59" w:rsidRDefault="00F2364B" w:rsidP="00053676">
      <w:pPr>
        <w:pStyle w:val="FORMATTEXT"/>
        <w:ind w:firstLine="709"/>
        <w:jc w:val="both"/>
        <w:rPr>
          <w:sz w:val="28"/>
          <w:szCs w:val="28"/>
        </w:rPr>
      </w:pPr>
      <w:r w:rsidRPr="00DD7C59">
        <w:rPr>
          <w:sz w:val="28"/>
          <w:szCs w:val="28"/>
        </w:rPr>
        <w:t xml:space="preserve">Период ожидания жилья в муниципальном образовании составляет более 30 лет, не изменилось к уровню прошлого года. </w:t>
      </w:r>
    </w:p>
    <w:bookmarkEnd w:id="9"/>
    <w:p w:rsidR="00F2364B" w:rsidRPr="00092207" w:rsidRDefault="00F2364B" w:rsidP="00053676">
      <w:pPr>
        <w:ind w:firstLine="708"/>
        <w:jc w:val="both"/>
        <w:rPr>
          <w:sz w:val="28"/>
          <w:szCs w:val="28"/>
        </w:rPr>
      </w:pPr>
      <w:r w:rsidRPr="00DD7C59">
        <w:rPr>
          <w:sz w:val="28"/>
          <w:szCs w:val="28"/>
        </w:rPr>
        <w:lastRenderedPageBreak/>
        <w:t xml:space="preserve">Доля расходов в местном бюджета на жилищно-коммунальное хозяйство составляет </w:t>
      </w:r>
      <w:r w:rsidR="00DD7C59" w:rsidRPr="00DD7C59">
        <w:rPr>
          <w:sz w:val="28"/>
          <w:szCs w:val="28"/>
        </w:rPr>
        <w:t>44</w:t>
      </w:r>
      <w:r w:rsidRPr="00DD7C59">
        <w:rPr>
          <w:sz w:val="28"/>
          <w:szCs w:val="28"/>
        </w:rPr>
        <w:t>%.</w:t>
      </w:r>
    </w:p>
    <w:p w:rsidR="00F2364B" w:rsidRPr="00092207" w:rsidRDefault="00F2364B" w:rsidP="00053676">
      <w:pPr>
        <w:pStyle w:val="115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F2364B" w:rsidRPr="00092207" w:rsidRDefault="00F2364B" w:rsidP="00053676">
      <w:pPr>
        <w:pStyle w:val="115"/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092207">
        <w:rPr>
          <w:rFonts w:ascii="Times New Roman" w:hAnsi="Times New Roman"/>
          <w:b/>
          <w:sz w:val="28"/>
          <w:szCs w:val="28"/>
        </w:rPr>
        <w:t>11. Социальная сфера.</w:t>
      </w:r>
    </w:p>
    <w:p w:rsidR="00F2364B" w:rsidRPr="00092207" w:rsidRDefault="00F2364B" w:rsidP="00053676">
      <w:pPr>
        <w:pStyle w:val="115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2364B" w:rsidRPr="00BB04D3" w:rsidRDefault="00F2364B" w:rsidP="00053676">
      <w:pPr>
        <w:jc w:val="both"/>
        <w:rPr>
          <w:b/>
          <w:i/>
          <w:sz w:val="28"/>
          <w:szCs w:val="28"/>
        </w:rPr>
      </w:pPr>
      <w:r w:rsidRPr="00092207">
        <w:rPr>
          <w:b/>
          <w:i/>
          <w:sz w:val="28"/>
          <w:szCs w:val="28"/>
        </w:rPr>
        <w:t xml:space="preserve"> </w:t>
      </w:r>
      <w:r w:rsidRPr="00BB04D3">
        <w:rPr>
          <w:b/>
          <w:i/>
          <w:sz w:val="28"/>
          <w:szCs w:val="28"/>
        </w:rPr>
        <w:t>Образование</w:t>
      </w:r>
    </w:p>
    <w:p w:rsidR="00F2364B" w:rsidRPr="00BB04D3" w:rsidRDefault="00F2364B" w:rsidP="00053676">
      <w:pPr>
        <w:jc w:val="both"/>
        <w:rPr>
          <w:sz w:val="28"/>
          <w:szCs w:val="28"/>
        </w:rPr>
      </w:pPr>
      <w:r w:rsidRPr="00BB04D3">
        <w:rPr>
          <w:b/>
          <w:sz w:val="28"/>
          <w:szCs w:val="28"/>
        </w:rPr>
        <w:t xml:space="preserve">      </w:t>
      </w:r>
      <w:r w:rsidRPr="00BB04D3">
        <w:rPr>
          <w:sz w:val="28"/>
          <w:szCs w:val="28"/>
        </w:rPr>
        <w:t>На территории МО «Ивангородское городское поселение» находятся 6 бюджетных учреждений:</w:t>
      </w:r>
    </w:p>
    <w:p w:rsidR="00F2364B" w:rsidRPr="00BB04D3" w:rsidRDefault="00F2364B" w:rsidP="00053676">
      <w:pPr>
        <w:jc w:val="both"/>
        <w:rPr>
          <w:sz w:val="28"/>
          <w:szCs w:val="28"/>
        </w:rPr>
      </w:pPr>
      <w:r w:rsidRPr="00BB04D3">
        <w:rPr>
          <w:sz w:val="28"/>
          <w:szCs w:val="28"/>
        </w:rPr>
        <w:t xml:space="preserve"> - 2 дошкольных образовательных учреждения с  числом  детей </w:t>
      </w:r>
      <w:r w:rsidR="00A51A3B" w:rsidRPr="00BB04D3">
        <w:rPr>
          <w:sz w:val="28"/>
          <w:szCs w:val="28"/>
        </w:rPr>
        <w:t>на 01.09.2022г.</w:t>
      </w:r>
      <w:r w:rsidRPr="00BB04D3">
        <w:rPr>
          <w:sz w:val="28"/>
          <w:szCs w:val="28"/>
        </w:rPr>
        <w:t>– 409 чел.;</w:t>
      </w:r>
    </w:p>
    <w:p w:rsidR="00F2364B" w:rsidRPr="00BB04D3" w:rsidRDefault="00F2364B" w:rsidP="00053676">
      <w:pPr>
        <w:jc w:val="both"/>
        <w:rPr>
          <w:sz w:val="28"/>
          <w:szCs w:val="28"/>
        </w:rPr>
      </w:pPr>
      <w:r w:rsidRPr="00BB04D3">
        <w:rPr>
          <w:sz w:val="28"/>
          <w:szCs w:val="28"/>
        </w:rPr>
        <w:t xml:space="preserve"> -2 общеобразовательные учреждения (</w:t>
      </w:r>
      <w:r w:rsidR="00472F35" w:rsidRPr="00BB04D3">
        <w:rPr>
          <w:sz w:val="28"/>
          <w:szCs w:val="28"/>
        </w:rPr>
        <w:t>школ) с числом учащихся на 01.09.2022</w:t>
      </w:r>
      <w:r w:rsidRPr="00BB04D3">
        <w:rPr>
          <w:sz w:val="28"/>
          <w:szCs w:val="28"/>
        </w:rPr>
        <w:t>г. – 975 чел.;</w:t>
      </w:r>
    </w:p>
    <w:p w:rsidR="00F2364B" w:rsidRPr="00BB04D3" w:rsidRDefault="00F2364B" w:rsidP="00053676">
      <w:pPr>
        <w:jc w:val="both"/>
        <w:rPr>
          <w:sz w:val="28"/>
          <w:szCs w:val="28"/>
        </w:rPr>
      </w:pPr>
      <w:r w:rsidRPr="00BB04D3">
        <w:rPr>
          <w:sz w:val="28"/>
          <w:szCs w:val="28"/>
        </w:rPr>
        <w:t xml:space="preserve"> -2 учреждения дополнительного образован</w:t>
      </w:r>
      <w:r w:rsidR="00A51A3B" w:rsidRPr="00BB04D3">
        <w:rPr>
          <w:sz w:val="28"/>
          <w:szCs w:val="28"/>
        </w:rPr>
        <w:t>ия с числом обучающихся  за 2022г.</w:t>
      </w:r>
      <w:r w:rsidRPr="00BB04D3">
        <w:rPr>
          <w:sz w:val="28"/>
          <w:szCs w:val="28"/>
        </w:rPr>
        <w:t xml:space="preserve"> – </w:t>
      </w:r>
      <w:r w:rsidR="009134AD" w:rsidRPr="00BB04D3">
        <w:rPr>
          <w:sz w:val="28"/>
          <w:szCs w:val="28"/>
        </w:rPr>
        <w:t>446</w:t>
      </w:r>
      <w:r w:rsidRPr="00BB04D3">
        <w:rPr>
          <w:sz w:val="28"/>
          <w:szCs w:val="28"/>
        </w:rPr>
        <w:t xml:space="preserve"> чел.  </w:t>
      </w:r>
    </w:p>
    <w:p w:rsidR="00F2364B" w:rsidRPr="00A8166D" w:rsidRDefault="00F2364B" w:rsidP="00053676">
      <w:pPr>
        <w:jc w:val="both"/>
        <w:rPr>
          <w:b/>
          <w:i/>
          <w:sz w:val="28"/>
          <w:szCs w:val="28"/>
        </w:rPr>
      </w:pPr>
      <w:r w:rsidRPr="00A8166D">
        <w:rPr>
          <w:b/>
          <w:i/>
          <w:sz w:val="28"/>
          <w:szCs w:val="28"/>
        </w:rPr>
        <w:t>Молодежная политика и оздоровление детей</w:t>
      </w:r>
    </w:p>
    <w:p w:rsidR="00905463" w:rsidRPr="00A8166D" w:rsidRDefault="00F2364B" w:rsidP="00053676">
      <w:pPr>
        <w:jc w:val="both"/>
        <w:rPr>
          <w:sz w:val="28"/>
          <w:szCs w:val="28"/>
        </w:rPr>
      </w:pPr>
      <w:r w:rsidRPr="00A8166D">
        <w:rPr>
          <w:sz w:val="28"/>
          <w:szCs w:val="28"/>
        </w:rPr>
        <w:t xml:space="preserve">      </w:t>
      </w:r>
      <w:r w:rsidR="00905463" w:rsidRPr="00A8166D">
        <w:rPr>
          <w:sz w:val="28"/>
          <w:szCs w:val="28"/>
        </w:rPr>
        <w:t xml:space="preserve">    Муниципальная Программа «Молодежь Ивангорода</w:t>
      </w:r>
      <w:r w:rsidR="002E71C0" w:rsidRPr="00A8166D">
        <w:rPr>
          <w:sz w:val="28"/>
          <w:szCs w:val="28"/>
        </w:rPr>
        <w:t>»</w:t>
      </w:r>
      <w:r w:rsidR="00905463" w:rsidRPr="00A8166D">
        <w:rPr>
          <w:sz w:val="28"/>
          <w:szCs w:val="28"/>
        </w:rPr>
        <w:t xml:space="preserve"> включает в себя три </w:t>
      </w:r>
      <w:r w:rsidR="002E71C0" w:rsidRPr="00A8166D">
        <w:rPr>
          <w:sz w:val="28"/>
          <w:szCs w:val="28"/>
        </w:rPr>
        <w:t xml:space="preserve">основных мероприятия: </w:t>
      </w:r>
      <w:r w:rsidR="00905463" w:rsidRPr="00A8166D">
        <w:rPr>
          <w:sz w:val="28"/>
          <w:szCs w:val="28"/>
        </w:rPr>
        <w:t>«</w:t>
      </w:r>
      <w:r w:rsidR="002E71C0" w:rsidRPr="00A8166D">
        <w:rPr>
          <w:sz w:val="28"/>
          <w:szCs w:val="28"/>
        </w:rPr>
        <w:t>Организация и проведение мероприятий с детьми и молодежью</w:t>
      </w:r>
      <w:r w:rsidR="00905463" w:rsidRPr="00A8166D">
        <w:rPr>
          <w:sz w:val="28"/>
          <w:szCs w:val="28"/>
        </w:rPr>
        <w:t>», «</w:t>
      </w:r>
      <w:r w:rsidR="002E71C0" w:rsidRPr="00A8166D">
        <w:rPr>
          <w:sz w:val="28"/>
          <w:szCs w:val="28"/>
        </w:rPr>
        <w:t>Содействие трудовой адаптации и занятости молодежи</w:t>
      </w:r>
      <w:r w:rsidR="00905463" w:rsidRPr="00A8166D">
        <w:rPr>
          <w:sz w:val="28"/>
          <w:szCs w:val="28"/>
        </w:rPr>
        <w:t>», «</w:t>
      </w:r>
      <w:r w:rsidR="002E71C0" w:rsidRPr="00A8166D">
        <w:rPr>
          <w:sz w:val="28"/>
          <w:szCs w:val="28"/>
        </w:rPr>
        <w:t>Организация работы трудовых бригад</w:t>
      </w:r>
      <w:r w:rsidR="00905463" w:rsidRPr="00A8166D">
        <w:rPr>
          <w:sz w:val="28"/>
          <w:szCs w:val="28"/>
        </w:rPr>
        <w:t>».</w:t>
      </w:r>
    </w:p>
    <w:p w:rsidR="00905463" w:rsidRPr="00A8166D" w:rsidRDefault="00905463" w:rsidP="00053676">
      <w:pPr>
        <w:jc w:val="both"/>
        <w:rPr>
          <w:sz w:val="28"/>
          <w:szCs w:val="28"/>
        </w:rPr>
      </w:pPr>
      <w:r w:rsidRPr="00A8166D">
        <w:rPr>
          <w:sz w:val="28"/>
          <w:szCs w:val="28"/>
        </w:rPr>
        <w:t xml:space="preserve">     В реализации программы «Молодежь</w:t>
      </w:r>
      <w:r w:rsidR="002E71C0" w:rsidRPr="00A8166D">
        <w:rPr>
          <w:sz w:val="28"/>
          <w:szCs w:val="28"/>
        </w:rPr>
        <w:t xml:space="preserve"> Ивангорода» участвуют многие </w:t>
      </w:r>
      <w:r w:rsidRPr="00A8166D">
        <w:rPr>
          <w:sz w:val="28"/>
          <w:szCs w:val="28"/>
        </w:rPr>
        <w:t xml:space="preserve">учреждения и организации Ивангорода: </w:t>
      </w:r>
    </w:p>
    <w:p w:rsidR="00905463" w:rsidRPr="00A8166D" w:rsidRDefault="00905463" w:rsidP="00053676">
      <w:pPr>
        <w:jc w:val="both"/>
        <w:rPr>
          <w:sz w:val="28"/>
          <w:szCs w:val="28"/>
        </w:rPr>
      </w:pPr>
      <w:r w:rsidRPr="00A8166D">
        <w:rPr>
          <w:rStyle w:val="afa"/>
          <w:b w:val="0"/>
          <w:sz w:val="28"/>
          <w:szCs w:val="28"/>
        </w:rPr>
        <w:t xml:space="preserve">  </w:t>
      </w:r>
      <w:r w:rsidRPr="00A8166D">
        <w:rPr>
          <w:sz w:val="28"/>
          <w:szCs w:val="28"/>
        </w:rPr>
        <w:t xml:space="preserve">       </w:t>
      </w:r>
      <w:r w:rsidR="00B13F40">
        <w:rPr>
          <w:sz w:val="28"/>
          <w:szCs w:val="28"/>
        </w:rPr>
        <w:t>За январь-июнь</w:t>
      </w:r>
      <w:r w:rsidR="002E71C0" w:rsidRPr="00A8166D">
        <w:rPr>
          <w:sz w:val="28"/>
          <w:szCs w:val="28"/>
        </w:rPr>
        <w:t xml:space="preserve"> 2023 года</w:t>
      </w:r>
      <w:r w:rsidRPr="00A8166D">
        <w:rPr>
          <w:sz w:val="28"/>
          <w:szCs w:val="28"/>
        </w:rPr>
        <w:t xml:space="preserve"> по данному направлению  были проведены следующие мероприятия: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1.Акция «Ленинградская свеча памяти» - 18 января 2023г.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2.Киномарафон «Кинопамять блокады Ленинграда», посвященный блокаде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Ленинграда – 18 января 2023 г.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3.День молодого избирателя. Интеллектуальная игра «Я избиратель» - 28 февраля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2023г.</w:t>
      </w:r>
    </w:p>
    <w:p w:rsidR="009A7824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4.Вахта памяти, посвященная десантникам 6-й роты Псковской дивизии. Митинг,посвященный памяти В.Александрова, погибшего в Чечне в составе 6 роте – 1 марта</w:t>
      </w:r>
      <w:r w:rsidR="009A7824" w:rsidRPr="00A8166D">
        <w:rPr>
          <w:color w:val="1A1A1A"/>
          <w:sz w:val="28"/>
          <w:szCs w:val="28"/>
        </w:rPr>
        <w:t xml:space="preserve"> </w:t>
      </w:r>
      <w:r w:rsidRPr="00A8166D">
        <w:rPr>
          <w:color w:val="1A1A1A"/>
          <w:sz w:val="28"/>
          <w:szCs w:val="28"/>
        </w:rPr>
        <w:t>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5.Субботник на братских захоронениях апрель-май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6.Велопробег, посвященный Дню Победы ВОВ и Дню освобождения Ивангорода 07.05.2023г.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7.Акция «Письмо бойцу в 41 год» апрель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8.Акция «Письмо ветерану» апрель-май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9.Акция «Георгиевская ленточка» 06.05.2023г.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10.Мероприятия, посвященные Дню молодежи с 24.07. по 27.07.2023г.</w:t>
      </w:r>
    </w:p>
    <w:p w:rsidR="00A8166D" w:rsidRPr="00A8166D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8166D">
        <w:rPr>
          <w:color w:val="000000" w:themeColor="text1"/>
          <w:sz w:val="28"/>
          <w:szCs w:val="28"/>
        </w:rPr>
        <w:t>11.Акция «Свеча памяти» 22 июня 2023г.</w:t>
      </w:r>
    </w:p>
    <w:p w:rsidR="008B1735" w:rsidRPr="00A8166D" w:rsidRDefault="00905463" w:rsidP="00A8166D">
      <w:pPr>
        <w:shd w:val="clear" w:color="auto" w:fill="FFFFFF"/>
        <w:jc w:val="both"/>
        <w:rPr>
          <w:sz w:val="28"/>
          <w:szCs w:val="28"/>
        </w:rPr>
      </w:pPr>
      <w:r w:rsidRPr="00A8166D">
        <w:rPr>
          <w:sz w:val="28"/>
          <w:szCs w:val="28"/>
        </w:rPr>
        <w:t xml:space="preserve">    </w:t>
      </w:r>
      <w:r w:rsidR="008B1735" w:rsidRPr="00A8166D">
        <w:rPr>
          <w:sz w:val="28"/>
          <w:szCs w:val="28"/>
        </w:rPr>
        <w:tab/>
      </w:r>
      <w:r w:rsidRPr="00A8166D">
        <w:rPr>
          <w:sz w:val="28"/>
          <w:szCs w:val="28"/>
        </w:rPr>
        <w:t>На территории г. Ивангорода действует молодежное пространство «Ивангородский коворкинг-центр», который оборудован современной техникой и комфортной мебелью. Коворкинг-центр - прекрасное место для работы и общения.</w:t>
      </w:r>
      <w:r w:rsidR="002E71C0" w:rsidRPr="00A8166D">
        <w:rPr>
          <w:sz w:val="28"/>
          <w:szCs w:val="28"/>
        </w:rPr>
        <w:t xml:space="preserve"> На базе коворкинга для ребят проводят настольные игры, просмотры кинофильмов, тренинги, познавательные встречи.  </w:t>
      </w:r>
    </w:p>
    <w:p w:rsidR="00F2364B" w:rsidRPr="00A8166D" w:rsidRDefault="00F2364B" w:rsidP="008B1735">
      <w:pPr>
        <w:jc w:val="both"/>
        <w:rPr>
          <w:b/>
          <w:sz w:val="28"/>
          <w:szCs w:val="28"/>
        </w:rPr>
      </w:pPr>
      <w:r w:rsidRPr="00A8166D">
        <w:rPr>
          <w:b/>
          <w:i/>
          <w:sz w:val="28"/>
          <w:szCs w:val="28"/>
        </w:rPr>
        <w:t>Культура</w:t>
      </w:r>
    </w:p>
    <w:p w:rsidR="00424CB5" w:rsidRPr="00A8166D" w:rsidRDefault="00472F35" w:rsidP="00424CB5">
      <w:pPr>
        <w:jc w:val="both"/>
        <w:outlineLvl w:val="0"/>
        <w:rPr>
          <w:sz w:val="28"/>
          <w:szCs w:val="28"/>
        </w:rPr>
      </w:pPr>
      <w:r w:rsidRPr="00A8166D">
        <w:rPr>
          <w:sz w:val="28"/>
          <w:szCs w:val="28"/>
        </w:rPr>
        <w:t xml:space="preserve">       </w:t>
      </w:r>
      <w:r w:rsidR="00424CB5" w:rsidRPr="00A8166D">
        <w:rPr>
          <w:sz w:val="28"/>
          <w:szCs w:val="28"/>
        </w:rPr>
        <w:t xml:space="preserve">           Организацию досуга населения на территории МО «Ивангородское городское поселение» осуществляет МКУ «ИКДЦ»  по двум направлениям:</w:t>
      </w:r>
    </w:p>
    <w:p w:rsidR="00424CB5" w:rsidRPr="00A8166D" w:rsidRDefault="00424CB5" w:rsidP="00424CB5">
      <w:pPr>
        <w:numPr>
          <w:ilvl w:val="0"/>
          <w:numId w:val="14"/>
        </w:numPr>
        <w:jc w:val="both"/>
        <w:rPr>
          <w:sz w:val="28"/>
          <w:szCs w:val="28"/>
        </w:rPr>
      </w:pPr>
      <w:r w:rsidRPr="00A8166D">
        <w:rPr>
          <w:sz w:val="28"/>
          <w:szCs w:val="28"/>
        </w:rPr>
        <w:lastRenderedPageBreak/>
        <w:t>клубные формирования и организация культурно-массовых мероприятий;</w:t>
      </w:r>
    </w:p>
    <w:p w:rsidR="00424CB5" w:rsidRPr="00A8166D" w:rsidRDefault="00424CB5" w:rsidP="00424CB5">
      <w:pPr>
        <w:numPr>
          <w:ilvl w:val="0"/>
          <w:numId w:val="14"/>
        </w:numPr>
        <w:jc w:val="both"/>
        <w:rPr>
          <w:sz w:val="28"/>
          <w:szCs w:val="28"/>
        </w:rPr>
      </w:pPr>
      <w:r w:rsidRPr="00A8166D">
        <w:rPr>
          <w:sz w:val="28"/>
          <w:szCs w:val="28"/>
        </w:rPr>
        <w:t>библиотечное дело;</w:t>
      </w:r>
    </w:p>
    <w:p w:rsidR="00424CB5" w:rsidRPr="00A8166D" w:rsidRDefault="00424CB5" w:rsidP="00424CB5">
      <w:pPr>
        <w:numPr>
          <w:ilvl w:val="0"/>
          <w:numId w:val="14"/>
        </w:numPr>
        <w:jc w:val="both"/>
        <w:rPr>
          <w:sz w:val="28"/>
          <w:szCs w:val="28"/>
        </w:rPr>
      </w:pPr>
      <w:r w:rsidRPr="00A8166D">
        <w:rPr>
          <w:sz w:val="28"/>
          <w:szCs w:val="28"/>
        </w:rPr>
        <w:t>коворкинг-центр.</w:t>
      </w:r>
    </w:p>
    <w:p w:rsidR="00424CB5" w:rsidRPr="00A8166D" w:rsidRDefault="00424CB5" w:rsidP="00424CB5">
      <w:pPr>
        <w:jc w:val="both"/>
        <w:rPr>
          <w:sz w:val="28"/>
          <w:szCs w:val="28"/>
        </w:rPr>
      </w:pPr>
      <w:r w:rsidRPr="00A8166D">
        <w:rPr>
          <w:sz w:val="28"/>
          <w:szCs w:val="28"/>
        </w:rPr>
        <w:t>К числу приоритетных направлений в деятельности Администрации МО «Ивангородское городское поселение» относятся:</w:t>
      </w:r>
    </w:p>
    <w:p w:rsidR="00424CB5" w:rsidRPr="00A8166D" w:rsidRDefault="00424CB5" w:rsidP="00424CB5">
      <w:pPr>
        <w:jc w:val="both"/>
        <w:rPr>
          <w:sz w:val="28"/>
          <w:szCs w:val="28"/>
        </w:rPr>
      </w:pPr>
      <w:r w:rsidRPr="00A8166D">
        <w:rPr>
          <w:sz w:val="28"/>
          <w:szCs w:val="28"/>
        </w:rPr>
        <w:t>- поддержка профессионального и любительского художественного творчества;</w:t>
      </w:r>
    </w:p>
    <w:p w:rsidR="00424CB5" w:rsidRPr="00A8166D" w:rsidRDefault="00424CB5" w:rsidP="00424CB5">
      <w:pPr>
        <w:jc w:val="both"/>
        <w:rPr>
          <w:sz w:val="28"/>
          <w:szCs w:val="28"/>
        </w:rPr>
      </w:pPr>
      <w:r w:rsidRPr="00A8166D">
        <w:rPr>
          <w:sz w:val="28"/>
          <w:szCs w:val="28"/>
        </w:rPr>
        <w:t>- поддержка народного творчества и национальных культур;</w:t>
      </w:r>
    </w:p>
    <w:p w:rsidR="00424CB5" w:rsidRPr="00A8166D" w:rsidRDefault="00424CB5" w:rsidP="00424CB5">
      <w:pPr>
        <w:jc w:val="both"/>
        <w:rPr>
          <w:sz w:val="28"/>
          <w:szCs w:val="28"/>
        </w:rPr>
      </w:pPr>
      <w:r w:rsidRPr="00A8166D">
        <w:rPr>
          <w:sz w:val="28"/>
          <w:szCs w:val="28"/>
        </w:rPr>
        <w:t>- организация массового отдыха населения МО «Ива</w:t>
      </w:r>
      <w:r w:rsidR="00A8166D">
        <w:rPr>
          <w:sz w:val="28"/>
          <w:szCs w:val="28"/>
        </w:rPr>
        <w:t>нгородское городское поселение».</w:t>
      </w:r>
    </w:p>
    <w:p w:rsidR="00FD7DD0" w:rsidRPr="00A8166D" w:rsidRDefault="00A8166D" w:rsidP="00FD7DD0">
      <w:pPr>
        <w:jc w:val="both"/>
        <w:rPr>
          <w:sz w:val="28"/>
          <w:szCs w:val="28"/>
        </w:rPr>
      </w:pPr>
      <w:r w:rsidRPr="00A8166D">
        <w:rPr>
          <w:sz w:val="28"/>
          <w:szCs w:val="28"/>
        </w:rPr>
        <w:t xml:space="preserve">     За </w:t>
      </w:r>
      <w:r w:rsidR="00B13F40">
        <w:rPr>
          <w:sz w:val="28"/>
          <w:szCs w:val="28"/>
        </w:rPr>
        <w:t>январь-июнь</w:t>
      </w:r>
      <w:r w:rsidR="00424CB5" w:rsidRPr="00A8166D">
        <w:rPr>
          <w:sz w:val="28"/>
          <w:szCs w:val="28"/>
        </w:rPr>
        <w:t xml:space="preserve">  2023 года в рамках  реализации плана мероприятий в разделе Культура МО «Ивангородское городское поселение» были организованы и проведены культурно-массовые мероприятия разного уровня, из них: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1.Торжественно-траурный митинг, посвященный 80-летию прорыва блокады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Ленинграда – 18 января 2023г.;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2.Документально-поэтический концерт, посвященный 79-й годовщине полного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снятия блокады Ленинграда «Запомни этот город –Ленинград, запомни эти люди –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ленинградцы! -27 января 2023г.;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3.Памятные мероприятия, посвященные 34-й годовщине вывода советских войск из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Афганистана – 15 февраля 2023г.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4.Мероприятия, посвященные Дню защитника Отечества – 23 февраля 2023г.;</w:t>
      </w:r>
    </w:p>
    <w:p w:rsidR="008B1735" w:rsidRPr="00A8166D" w:rsidRDefault="008B1735" w:rsidP="008B1735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t>5.Народное гулянье «Широкая Масленица» - 25 февраля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6.Памятные мероприятия, посвященные Международному дню освобождения узников фашистских концлагерей 11 апреля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7.Мероприятия, посвященные празднованию 78-й годовщине Победы в Великой Отечественной войне 1941-45гг. с 28 апреля по 9 мая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8.Мероприятия, посвященные Дню пограничника 28 мая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9.Праздничные мероприятия , посвященные Международному дню защиты детей 1 июня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10.Праздниные мероприятия, посвященные Дню России 12 июня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11.Мероприятия, посвященные Дню памяти и скорби 22 июня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12.Торжественно-траурная церемония по передаче останков солдата Красной Армии Бикбулатова Галима 1926 года рождения , уроженца Мишкинского района Республики Башкортостан 22 июня 2023г.</w:t>
      </w:r>
    </w:p>
    <w:p w:rsidR="00A8166D" w:rsidRPr="00DF2539" w:rsidRDefault="00A8166D" w:rsidP="008B1735">
      <w:pPr>
        <w:shd w:val="clear" w:color="auto" w:fill="FFFFFF"/>
        <w:jc w:val="both"/>
        <w:rPr>
          <w:color w:val="1A1A1A"/>
          <w:sz w:val="28"/>
          <w:szCs w:val="28"/>
          <w:highlight w:val="yellow"/>
        </w:rPr>
      </w:pPr>
    </w:p>
    <w:p w:rsidR="00F2364B" w:rsidRPr="00A8166D" w:rsidRDefault="00F2364B" w:rsidP="00424CB5">
      <w:pPr>
        <w:jc w:val="both"/>
        <w:rPr>
          <w:b/>
          <w:i/>
          <w:sz w:val="28"/>
          <w:szCs w:val="28"/>
        </w:rPr>
      </w:pPr>
      <w:r w:rsidRPr="00A8166D">
        <w:rPr>
          <w:b/>
          <w:i/>
          <w:sz w:val="28"/>
          <w:szCs w:val="28"/>
        </w:rPr>
        <w:t>Физическая культура и спорт</w:t>
      </w:r>
    </w:p>
    <w:p w:rsidR="00905463" w:rsidRPr="00A8166D" w:rsidRDefault="00F2364B" w:rsidP="00053676">
      <w:pPr>
        <w:jc w:val="both"/>
        <w:rPr>
          <w:color w:val="262626"/>
          <w:sz w:val="28"/>
          <w:szCs w:val="28"/>
          <w:shd w:val="clear" w:color="auto" w:fill="FFFFFF"/>
        </w:rPr>
      </w:pPr>
      <w:r w:rsidRPr="00A8166D">
        <w:rPr>
          <w:b/>
          <w:sz w:val="28"/>
          <w:szCs w:val="28"/>
        </w:rPr>
        <w:t xml:space="preserve">   </w:t>
      </w:r>
      <w:r w:rsidR="00905463" w:rsidRPr="00A8166D">
        <w:rPr>
          <w:color w:val="262626"/>
          <w:sz w:val="28"/>
          <w:szCs w:val="28"/>
          <w:shd w:val="clear" w:color="auto" w:fill="FFFFFF"/>
        </w:rPr>
        <w:t>Основными целями работы муниципального казенного учреждения «Ивангородского Центра Спорта» являются: максимально возможное привлечение всех жителей  к систематическим занятиям спортом и физической культурой.</w:t>
      </w:r>
    </w:p>
    <w:p w:rsidR="00905463" w:rsidRPr="00A8166D" w:rsidRDefault="00905463" w:rsidP="00053676">
      <w:pPr>
        <w:ind w:firstLine="709"/>
        <w:jc w:val="both"/>
        <w:rPr>
          <w:sz w:val="28"/>
          <w:szCs w:val="28"/>
        </w:rPr>
      </w:pPr>
      <w:r w:rsidRPr="00A8166D">
        <w:rPr>
          <w:sz w:val="28"/>
          <w:szCs w:val="28"/>
        </w:rPr>
        <w:t xml:space="preserve">На базе МКУ «Ивангородский Центр Спорта» успешно продолжают работу спортивно-оздоровительные секции по видам спорта: адаптивная физическая культура и северная ходьба, бокс, волейбол, футбол, гандбол, эстетическая гимнастика, шахматы, настольный теннис. </w:t>
      </w:r>
    </w:p>
    <w:p w:rsidR="008D0DC6" w:rsidRPr="00A8166D" w:rsidRDefault="008D0DC6" w:rsidP="00053676">
      <w:pPr>
        <w:ind w:firstLine="709"/>
        <w:jc w:val="both"/>
        <w:rPr>
          <w:sz w:val="28"/>
          <w:szCs w:val="28"/>
        </w:rPr>
      </w:pPr>
      <w:r w:rsidRPr="00A8166D">
        <w:rPr>
          <w:sz w:val="28"/>
          <w:szCs w:val="28"/>
        </w:rPr>
        <w:t xml:space="preserve">За </w:t>
      </w:r>
      <w:r w:rsidR="00B13F40">
        <w:rPr>
          <w:sz w:val="28"/>
          <w:szCs w:val="28"/>
        </w:rPr>
        <w:t xml:space="preserve">январь-июнь </w:t>
      </w:r>
      <w:r w:rsidRPr="00A8166D">
        <w:rPr>
          <w:sz w:val="28"/>
          <w:szCs w:val="28"/>
        </w:rPr>
        <w:t>2023 года, были проведены следующие мероприятия:</w:t>
      </w:r>
    </w:p>
    <w:p w:rsidR="00C103F6" w:rsidRPr="00A8166D" w:rsidRDefault="00C103F6" w:rsidP="00C103F6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rFonts w:ascii="Helvetica" w:hAnsi="Helvetica" w:cs="Helvetica"/>
          <w:color w:val="1A1A1A"/>
          <w:sz w:val="28"/>
          <w:szCs w:val="28"/>
        </w:rPr>
        <w:t>1</w:t>
      </w:r>
      <w:r w:rsidRPr="00A8166D">
        <w:rPr>
          <w:color w:val="1A1A1A"/>
          <w:sz w:val="28"/>
          <w:szCs w:val="28"/>
        </w:rPr>
        <w:t>.Рождественский турнир по настольному теннису – 05 января 2023г.</w:t>
      </w:r>
    </w:p>
    <w:p w:rsidR="00C103F6" w:rsidRDefault="00C103F6" w:rsidP="00C103F6">
      <w:pPr>
        <w:shd w:val="clear" w:color="auto" w:fill="FFFFFF"/>
        <w:jc w:val="both"/>
        <w:rPr>
          <w:color w:val="1A1A1A"/>
          <w:sz w:val="28"/>
          <w:szCs w:val="28"/>
        </w:rPr>
      </w:pPr>
      <w:r w:rsidRPr="00A8166D">
        <w:rPr>
          <w:color w:val="1A1A1A"/>
          <w:sz w:val="28"/>
          <w:szCs w:val="28"/>
        </w:rPr>
        <w:lastRenderedPageBreak/>
        <w:t>2.Кубок г.Ивангород по волейболу – 18 марта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3.Первенство Ленинградской области по настольному теннису 28.03.-30.03.2023г.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4.Легкоатлетический общегородской забег, посвященный Дню Великой Победы «Память поколений» 06 мая 2023.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5. «Кубок Победы» по футболу 08 мая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6.Открытый турнир по настольному теннису «Граница 2023г.» 10 июня 2023г.</w:t>
      </w:r>
    </w:p>
    <w:p w:rsidR="00A8166D" w:rsidRPr="0030003C" w:rsidRDefault="00A8166D" w:rsidP="00A8166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0003C">
        <w:rPr>
          <w:color w:val="000000" w:themeColor="text1"/>
          <w:sz w:val="28"/>
          <w:szCs w:val="28"/>
        </w:rPr>
        <w:t>7.Первенство города Ивангорода по футболу с 28.05.2023-05.07.2023г.</w:t>
      </w:r>
    </w:p>
    <w:p w:rsidR="00A8166D" w:rsidRPr="00092207" w:rsidRDefault="00A8166D" w:rsidP="00C103F6">
      <w:pPr>
        <w:shd w:val="clear" w:color="auto" w:fill="FFFFFF"/>
        <w:jc w:val="both"/>
        <w:rPr>
          <w:color w:val="1A1A1A"/>
          <w:sz w:val="28"/>
          <w:szCs w:val="28"/>
        </w:rPr>
      </w:pPr>
    </w:p>
    <w:p w:rsidR="00F2364B" w:rsidRPr="00092207" w:rsidRDefault="00F2364B" w:rsidP="00C103F6">
      <w:pPr>
        <w:ind w:left="851"/>
        <w:jc w:val="both"/>
        <w:rPr>
          <w:sz w:val="28"/>
          <w:szCs w:val="28"/>
        </w:rPr>
      </w:pPr>
    </w:p>
    <w:sectPr w:rsidR="00F2364B" w:rsidRPr="00092207" w:rsidSect="0059109F">
      <w:footerReference w:type="even" r:id="rId7"/>
      <w:footerReference w:type="default" r:id="rId8"/>
      <w:pgSz w:w="11906" w:h="16838" w:code="9"/>
      <w:pgMar w:top="284" w:right="794" w:bottom="567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EAC" w:rsidRDefault="000F6EAC">
      <w:r>
        <w:separator/>
      </w:r>
    </w:p>
  </w:endnote>
  <w:endnote w:type="continuationSeparator" w:id="0">
    <w:p w:rsidR="000F6EAC" w:rsidRDefault="000F6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92" w:rsidRDefault="00D04846" w:rsidP="00E433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4689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46892" w:rsidRDefault="00846892" w:rsidP="00E433E4">
    <w:pPr>
      <w:pStyle w:val="a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892" w:rsidRDefault="00D04846">
    <w:pPr>
      <w:pStyle w:val="aa"/>
      <w:jc w:val="right"/>
    </w:pPr>
    <w:fldSimple w:instr=" PAGE   \* MERGEFORMAT ">
      <w:r w:rsidR="00B13F40">
        <w:rPr>
          <w:noProof/>
        </w:rPr>
        <w:t>7</w:t>
      </w:r>
    </w:fldSimple>
  </w:p>
  <w:p w:rsidR="00846892" w:rsidRDefault="00846892" w:rsidP="00E433E4">
    <w:pPr>
      <w:pStyle w:val="aa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EAC" w:rsidRDefault="000F6EAC">
      <w:r>
        <w:separator/>
      </w:r>
    </w:p>
  </w:footnote>
  <w:footnote w:type="continuationSeparator" w:id="0">
    <w:p w:rsidR="000F6EAC" w:rsidRDefault="000F6E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/>
      </w:rPr>
    </w:lvl>
  </w:abstractNum>
  <w:abstractNum w:abstractNumId="4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04"/>
        </w:tabs>
        <w:ind w:left="1004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364"/>
        </w:tabs>
        <w:ind w:left="1364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084"/>
        </w:tabs>
        <w:ind w:left="2084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444"/>
        </w:tabs>
        <w:ind w:left="2444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164"/>
        </w:tabs>
        <w:ind w:left="3164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524"/>
        </w:tabs>
        <w:ind w:left="3524" w:hanging="360"/>
      </w:pPr>
      <w:rPr>
        <w:rFonts w:ascii="OpenSymbol" w:hAnsi="OpenSymbol"/>
      </w:r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8"/>
      </w:rPr>
    </w:lvl>
  </w:abstractNum>
  <w:abstractNum w:abstractNumId="6">
    <w:nsid w:val="03AA4370"/>
    <w:multiLevelType w:val="hybridMultilevel"/>
    <w:tmpl w:val="CFF23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3C246CD"/>
    <w:multiLevelType w:val="hybridMultilevel"/>
    <w:tmpl w:val="25D0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7364C63"/>
    <w:multiLevelType w:val="multilevel"/>
    <w:tmpl w:val="79CADC84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0B3B7BF9"/>
    <w:multiLevelType w:val="hybridMultilevel"/>
    <w:tmpl w:val="9B4A1030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7F07FD3"/>
    <w:multiLevelType w:val="hybridMultilevel"/>
    <w:tmpl w:val="BA92F122"/>
    <w:lvl w:ilvl="0" w:tplc="A0464C4E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920113C"/>
    <w:multiLevelType w:val="hybridMultilevel"/>
    <w:tmpl w:val="E1C6E4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95C1012"/>
    <w:multiLevelType w:val="multilevel"/>
    <w:tmpl w:val="905EDAA8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A5C5F0F"/>
    <w:multiLevelType w:val="hybridMultilevel"/>
    <w:tmpl w:val="306C2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063D58"/>
    <w:multiLevelType w:val="hybridMultilevel"/>
    <w:tmpl w:val="4918A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D0F74B8"/>
    <w:multiLevelType w:val="hybridMultilevel"/>
    <w:tmpl w:val="95B00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ED756CA"/>
    <w:multiLevelType w:val="hybridMultilevel"/>
    <w:tmpl w:val="774C371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1EDD4AC4"/>
    <w:multiLevelType w:val="hybridMultilevel"/>
    <w:tmpl w:val="EEC6D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04B0D95"/>
    <w:multiLevelType w:val="hybridMultilevel"/>
    <w:tmpl w:val="5F6E7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E32B1F"/>
    <w:multiLevelType w:val="hybridMultilevel"/>
    <w:tmpl w:val="7C287E34"/>
    <w:lvl w:ilvl="0" w:tplc="8722A6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24E35E51"/>
    <w:multiLevelType w:val="hybridMultilevel"/>
    <w:tmpl w:val="2E72390E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2919673C"/>
    <w:multiLevelType w:val="hybridMultilevel"/>
    <w:tmpl w:val="545838B2"/>
    <w:lvl w:ilvl="0" w:tplc="04190001">
      <w:start w:val="1"/>
      <w:numFmt w:val="bullet"/>
      <w:lvlText w:val=""/>
      <w:lvlJc w:val="left"/>
      <w:pPr>
        <w:tabs>
          <w:tab w:val="num" w:pos="686"/>
        </w:tabs>
        <w:ind w:left="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6"/>
        </w:tabs>
        <w:ind w:left="1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6"/>
        </w:tabs>
        <w:ind w:left="2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6"/>
        </w:tabs>
        <w:ind w:left="2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6"/>
        </w:tabs>
        <w:ind w:left="3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6"/>
        </w:tabs>
        <w:ind w:left="4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6"/>
        </w:tabs>
        <w:ind w:left="5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6"/>
        </w:tabs>
        <w:ind w:left="5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6"/>
        </w:tabs>
        <w:ind w:left="6446" w:hanging="360"/>
      </w:pPr>
      <w:rPr>
        <w:rFonts w:ascii="Wingdings" w:hAnsi="Wingdings" w:hint="default"/>
      </w:rPr>
    </w:lvl>
  </w:abstractNum>
  <w:abstractNum w:abstractNumId="22">
    <w:nsid w:val="2E787918"/>
    <w:multiLevelType w:val="hybridMultilevel"/>
    <w:tmpl w:val="42AC14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722851"/>
    <w:multiLevelType w:val="hybridMultilevel"/>
    <w:tmpl w:val="B9466C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40AC543B"/>
    <w:multiLevelType w:val="hybridMultilevel"/>
    <w:tmpl w:val="2EE8D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3BB256B"/>
    <w:multiLevelType w:val="hybridMultilevel"/>
    <w:tmpl w:val="4536B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67319A"/>
    <w:multiLevelType w:val="hybridMultilevel"/>
    <w:tmpl w:val="5358C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E856BC"/>
    <w:multiLevelType w:val="hybridMultilevel"/>
    <w:tmpl w:val="40A6A66E"/>
    <w:lvl w:ilvl="0" w:tplc="0419000F">
      <w:start w:val="1"/>
      <w:numFmt w:val="decimal"/>
      <w:lvlText w:val="%1."/>
      <w:lvlJc w:val="left"/>
      <w:pPr>
        <w:tabs>
          <w:tab w:val="num" w:pos="686"/>
        </w:tabs>
        <w:ind w:left="6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06"/>
        </w:tabs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26"/>
        </w:tabs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46"/>
        </w:tabs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66"/>
        </w:tabs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86"/>
        </w:tabs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06"/>
        </w:tabs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26"/>
        </w:tabs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46"/>
        </w:tabs>
        <w:ind w:left="6446" w:hanging="180"/>
      </w:pPr>
      <w:rPr>
        <w:rFonts w:cs="Times New Roman"/>
      </w:rPr>
    </w:lvl>
  </w:abstractNum>
  <w:abstractNum w:abstractNumId="28">
    <w:nsid w:val="63126ABB"/>
    <w:multiLevelType w:val="hybridMultilevel"/>
    <w:tmpl w:val="7C287E34"/>
    <w:lvl w:ilvl="0" w:tplc="8722A6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E7134E6"/>
    <w:multiLevelType w:val="hybridMultilevel"/>
    <w:tmpl w:val="9CE0E954"/>
    <w:lvl w:ilvl="0" w:tplc="01684872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72CC4460"/>
    <w:multiLevelType w:val="hybridMultilevel"/>
    <w:tmpl w:val="C590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0D4859"/>
    <w:multiLevelType w:val="hybridMultilevel"/>
    <w:tmpl w:val="7C287E34"/>
    <w:lvl w:ilvl="0" w:tplc="8722A6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74608A0"/>
    <w:multiLevelType w:val="hybridMultilevel"/>
    <w:tmpl w:val="96D4AC76"/>
    <w:lvl w:ilvl="0" w:tplc="650299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9FEF350"/>
    <w:multiLevelType w:val="multilevel"/>
    <w:tmpl w:val="0012CDD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34">
    <w:nsid w:val="7C7449B1"/>
    <w:multiLevelType w:val="hybridMultilevel"/>
    <w:tmpl w:val="89AE76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"/>
  </w:num>
  <w:num w:numId="4">
    <w:abstractNumId w:val="13"/>
  </w:num>
  <w:num w:numId="5">
    <w:abstractNumId w:val="18"/>
  </w:num>
  <w:num w:numId="6">
    <w:abstractNumId w:val="20"/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8"/>
  </w:num>
  <w:num w:numId="10">
    <w:abstractNumId w:val="7"/>
  </w:num>
  <w:num w:numId="11">
    <w:abstractNumId w:val="15"/>
  </w:num>
  <w:num w:numId="12">
    <w:abstractNumId w:val="23"/>
  </w:num>
  <w:num w:numId="13">
    <w:abstractNumId w:val="33"/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7"/>
  </w:num>
  <w:num w:numId="17">
    <w:abstractNumId w:val="22"/>
  </w:num>
  <w:num w:numId="18">
    <w:abstractNumId w:val="19"/>
  </w:num>
  <w:num w:numId="19">
    <w:abstractNumId w:val="28"/>
  </w:num>
  <w:num w:numId="20">
    <w:abstractNumId w:val="31"/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5"/>
  </w:num>
  <w:num w:numId="24">
    <w:abstractNumId w:val="30"/>
  </w:num>
  <w:num w:numId="25">
    <w:abstractNumId w:val="6"/>
  </w:num>
  <w:num w:numId="26">
    <w:abstractNumId w:val="14"/>
  </w:num>
  <w:num w:numId="27">
    <w:abstractNumId w:val="29"/>
  </w:num>
  <w:num w:numId="28">
    <w:abstractNumId w:val="10"/>
  </w:num>
  <w:num w:numId="29">
    <w:abstractNumId w:val="16"/>
  </w:num>
  <w:num w:numId="30">
    <w:abstractNumId w:val="32"/>
  </w:num>
  <w:num w:numId="31">
    <w:abstractNumId w:val="2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CAC"/>
    <w:rsid w:val="000003F9"/>
    <w:rsid w:val="00000855"/>
    <w:rsid w:val="000013FB"/>
    <w:rsid w:val="0000146E"/>
    <w:rsid w:val="00002375"/>
    <w:rsid w:val="00003162"/>
    <w:rsid w:val="00004259"/>
    <w:rsid w:val="000044E5"/>
    <w:rsid w:val="00004FE8"/>
    <w:rsid w:val="00005CD2"/>
    <w:rsid w:val="00005D07"/>
    <w:rsid w:val="000072AB"/>
    <w:rsid w:val="00012C88"/>
    <w:rsid w:val="00013729"/>
    <w:rsid w:val="00013852"/>
    <w:rsid w:val="00013D17"/>
    <w:rsid w:val="0001431C"/>
    <w:rsid w:val="00015464"/>
    <w:rsid w:val="0001684E"/>
    <w:rsid w:val="00016C77"/>
    <w:rsid w:val="00017AB2"/>
    <w:rsid w:val="00017AFF"/>
    <w:rsid w:val="00017FF9"/>
    <w:rsid w:val="000202DB"/>
    <w:rsid w:val="00020743"/>
    <w:rsid w:val="00022F78"/>
    <w:rsid w:val="00023875"/>
    <w:rsid w:val="000245F8"/>
    <w:rsid w:val="00024922"/>
    <w:rsid w:val="00024A31"/>
    <w:rsid w:val="00024CD5"/>
    <w:rsid w:val="00024D81"/>
    <w:rsid w:val="00025DF5"/>
    <w:rsid w:val="000260F3"/>
    <w:rsid w:val="00026DF1"/>
    <w:rsid w:val="000272E9"/>
    <w:rsid w:val="0002776F"/>
    <w:rsid w:val="0002786F"/>
    <w:rsid w:val="00027935"/>
    <w:rsid w:val="00030451"/>
    <w:rsid w:val="00030B48"/>
    <w:rsid w:val="000336C0"/>
    <w:rsid w:val="00033E62"/>
    <w:rsid w:val="00034960"/>
    <w:rsid w:val="00034B8E"/>
    <w:rsid w:val="0003551B"/>
    <w:rsid w:val="00035C1E"/>
    <w:rsid w:val="00036B33"/>
    <w:rsid w:val="00037620"/>
    <w:rsid w:val="00040421"/>
    <w:rsid w:val="0004087F"/>
    <w:rsid w:val="00040FD5"/>
    <w:rsid w:val="0004142C"/>
    <w:rsid w:val="000419FA"/>
    <w:rsid w:val="00041A04"/>
    <w:rsid w:val="00041C53"/>
    <w:rsid w:val="00041EBE"/>
    <w:rsid w:val="00042717"/>
    <w:rsid w:val="00043FDB"/>
    <w:rsid w:val="00044EA8"/>
    <w:rsid w:val="00045E95"/>
    <w:rsid w:val="0004658C"/>
    <w:rsid w:val="00046621"/>
    <w:rsid w:val="00046CDE"/>
    <w:rsid w:val="00047038"/>
    <w:rsid w:val="00047086"/>
    <w:rsid w:val="0004708B"/>
    <w:rsid w:val="00047404"/>
    <w:rsid w:val="000500C3"/>
    <w:rsid w:val="0005025B"/>
    <w:rsid w:val="00050853"/>
    <w:rsid w:val="000524B4"/>
    <w:rsid w:val="000531DC"/>
    <w:rsid w:val="000534EA"/>
    <w:rsid w:val="000534F1"/>
    <w:rsid w:val="00053676"/>
    <w:rsid w:val="00055271"/>
    <w:rsid w:val="000552E3"/>
    <w:rsid w:val="0005555A"/>
    <w:rsid w:val="000559B8"/>
    <w:rsid w:val="0005600C"/>
    <w:rsid w:val="0005618C"/>
    <w:rsid w:val="000568E2"/>
    <w:rsid w:val="00057958"/>
    <w:rsid w:val="00057F94"/>
    <w:rsid w:val="000608C9"/>
    <w:rsid w:val="00060BDE"/>
    <w:rsid w:val="00060E6C"/>
    <w:rsid w:val="00061A9B"/>
    <w:rsid w:val="000627F0"/>
    <w:rsid w:val="00062CB9"/>
    <w:rsid w:val="00062EBE"/>
    <w:rsid w:val="00064051"/>
    <w:rsid w:val="0006527F"/>
    <w:rsid w:val="00065795"/>
    <w:rsid w:val="00066CC4"/>
    <w:rsid w:val="000678CD"/>
    <w:rsid w:val="00067A8E"/>
    <w:rsid w:val="00067E3C"/>
    <w:rsid w:val="000710C1"/>
    <w:rsid w:val="00072831"/>
    <w:rsid w:val="00072BA0"/>
    <w:rsid w:val="00072EA4"/>
    <w:rsid w:val="00073056"/>
    <w:rsid w:val="0007380B"/>
    <w:rsid w:val="0007580D"/>
    <w:rsid w:val="00075C8D"/>
    <w:rsid w:val="00076299"/>
    <w:rsid w:val="000762FC"/>
    <w:rsid w:val="00076D0D"/>
    <w:rsid w:val="0007758E"/>
    <w:rsid w:val="000775A4"/>
    <w:rsid w:val="000779B6"/>
    <w:rsid w:val="00077B2B"/>
    <w:rsid w:val="00077B50"/>
    <w:rsid w:val="00077F74"/>
    <w:rsid w:val="00080E54"/>
    <w:rsid w:val="00081D31"/>
    <w:rsid w:val="00081EC2"/>
    <w:rsid w:val="0008370E"/>
    <w:rsid w:val="000854BF"/>
    <w:rsid w:val="000856B2"/>
    <w:rsid w:val="00085D22"/>
    <w:rsid w:val="00085E9A"/>
    <w:rsid w:val="00086735"/>
    <w:rsid w:val="00087648"/>
    <w:rsid w:val="00087947"/>
    <w:rsid w:val="00087E3C"/>
    <w:rsid w:val="000903FF"/>
    <w:rsid w:val="000908C6"/>
    <w:rsid w:val="00090AAE"/>
    <w:rsid w:val="00090CE9"/>
    <w:rsid w:val="000911CE"/>
    <w:rsid w:val="00092207"/>
    <w:rsid w:val="0009272A"/>
    <w:rsid w:val="00093664"/>
    <w:rsid w:val="00093AAD"/>
    <w:rsid w:val="0009461A"/>
    <w:rsid w:val="0009484E"/>
    <w:rsid w:val="00095605"/>
    <w:rsid w:val="00095C3F"/>
    <w:rsid w:val="00095D21"/>
    <w:rsid w:val="00095E31"/>
    <w:rsid w:val="00095FAD"/>
    <w:rsid w:val="00095FCF"/>
    <w:rsid w:val="0009618D"/>
    <w:rsid w:val="00097541"/>
    <w:rsid w:val="00097A2D"/>
    <w:rsid w:val="00097D73"/>
    <w:rsid w:val="000A0174"/>
    <w:rsid w:val="000A0475"/>
    <w:rsid w:val="000A1979"/>
    <w:rsid w:val="000A1F29"/>
    <w:rsid w:val="000A2769"/>
    <w:rsid w:val="000A314A"/>
    <w:rsid w:val="000A5330"/>
    <w:rsid w:val="000A6D44"/>
    <w:rsid w:val="000A6FF2"/>
    <w:rsid w:val="000A786F"/>
    <w:rsid w:val="000B1033"/>
    <w:rsid w:val="000B19A3"/>
    <w:rsid w:val="000B1A36"/>
    <w:rsid w:val="000B21F3"/>
    <w:rsid w:val="000B2478"/>
    <w:rsid w:val="000B24D7"/>
    <w:rsid w:val="000B370C"/>
    <w:rsid w:val="000B3896"/>
    <w:rsid w:val="000B3F7A"/>
    <w:rsid w:val="000B42F8"/>
    <w:rsid w:val="000B4841"/>
    <w:rsid w:val="000B5E5F"/>
    <w:rsid w:val="000B6359"/>
    <w:rsid w:val="000B6450"/>
    <w:rsid w:val="000B7973"/>
    <w:rsid w:val="000B7C04"/>
    <w:rsid w:val="000C08D7"/>
    <w:rsid w:val="000C0EB3"/>
    <w:rsid w:val="000C16DC"/>
    <w:rsid w:val="000C1E5F"/>
    <w:rsid w:val="000C22F6"/>
    <w:rsid w:val="000C2557"/>
    <w:rsid w:val="000C26BE"/>
    <w:rsid w:val="000C2D10"/>
    <w:rsid w:val="000C2F25"/>
    <w:rsid w:val="000C36B9"/>
    <w:rsid w:val="000C6296"/>
    <w:rsid w:val="000C6916"/>
    <w:rsid w:val="000C69A8"/>
    <w:rsid w:val="000C6CC1"/>
    <w:rsid w:val="000C6F62"/>
    <w:rsid w:val="000C741C"/>
    <w:rsid w:val="000C7ADB"/>
    <w:rsid w:val="000D1026"/>
    <w:rsid w:val="000D1E2B"/>
    <w:rsid w:val="000D2842"/>
    <w:rsid w:val="000D2B86"/>
    <w:rsid w:val="000D32E4"/>
    <w:rsid w:val="000D3662"/>
    <w:rsid w:val="000D403B"/>
    <w:rsid w:val="000D4345"/>
    <w:rsid w:val="000D4689"/>
    <w:rsid w:val="000D5B0F"/>
    <w:rsid w:val="000D60B5"/>
    <w:rsid w:val="000D7066"/>
    <w:rsid w:val="000E0A12"/>
    <w:rsid w:val="000E0A34"/>
    <w:rsid w:val="000E16AD"/>
    <w:rsid w:val="000E18C7"/>
    <w:rsid w:val="000E1BF1"/>
    <w:rsid w:val="000E1D20"/>
    <w:rsid w:val="000E20C7"/>
    <w:rsid w:val="000E2D66"/>
    <w:rsid w:val="000E36DE"/>
    <w:rsid w:val="000E39C3"/>
    <w:rsid w:val="000E3AC2"/>
    <w:rsid w:val="000E3C52"/>
    <w:rsid w:val="000E3EC6"/>
    <w:rsid w:val="000E404C"/>
    <w:rsid w:val="000E4B21"/>
    <w:rsid w:val="000E4C2B"/>
    <w:rsid w:val="000E5820"/>
    <w:rsid w:val="000E6579"/>
    <w:rsid w:val="000E662D"/>
    <w:rsid w:val="000F003C"/>
    <w:rsid w:val="000F0BBD"/>
    <w:rsid w:val="000F11EE"/>
    <w:rsid w:val="000F1B66"/>
    <w:rsid w:val="000F2188"/>
    <w:rsid w:val="000F2EF8"/>
    <w:rsid w:val="000F351E"/>
    <w:rsid w:val="000F3551"/>
    <w:rsid w:val="000F4295"/>
    <w:rsid w:val="000F4A28"/>
    <w:rsid w:val="000F52EE"/>
    <w:rsid w:val="000F6EAC"/>
    <w:rsid w:val="000F70F3"/>
    <w:rsid w:val="000F7450"/>
    <w:rsid w:val="000F74A4"/>
    <w:rsid w:val="000F78E9"/>
    <w:rsid w:val="000F7AEA"/>
    <w:rsid w:val="000F7ED2"/>
    <w:rsid w:val="001002DE"/>
    <w:rsid w:val="001005D7"/>
    <w:rsid w:val="00101015"/>
    <w:rsid w:val="0010319E"/>
    <w:rsid w:val="0010394A"/>
    <w:rsid w:val="00104863"/>
    <w:rsid w:val="001048EC"/>
    <w:rsid w:val="001049B2"/>
    <w:rsid w:val="00105D1D"/>
    <w:rsid w:val="0010741F"/>
    <w:rsid w:val="001075E1"/>
    <w:rsid w:val="00107A51"/>
    <w:rsid w:val="00107D5A"/>
    <w:rsid w:val="00111C33"/>
    <w:rsid w:val="00111EAB"/>
    <w:rsid w:val="00112C5C"/>
    <w:rsid w:val="001132C1"/>
    <w:rsid w:val="00113BEB"/>
    <w:rsid w:val="00114051"/>
    <w:rsid w:val="0011409D"/>
    <w:rsid w:val="001147C4"/>
    <w:rsid w:val="00114CCA"/>
    <w:rsid w:val="00115278"/>
    <w:rsid w:val="0011582E"/>
    <w:rsid w:val="00115A6A"/>
    <w:rsid w:val="00115C4E"/>
    <w:rsid w:val="00115E97"/>
    <w:rsid w:val="00116140"/>
    <w:rsid w:val="00116E9B"/>
    <w:rsid w:val="00117B0D"/>
    <w:rsid w:val="00117BC6"/>
    <w:rsid w:val="001200CF"/>
    <w:rsid w:val="001204B0"/>
    <w:rsid w:val="001205D4"/>
    <w:rsid w:val="00120692"/>
    <w:rsid w:val="00121BCA"/>
    <w:rsid w:val="001227F6"/>
    <w:rsid w:val="00122F9E"/>
    <w:rsid w:val="001236AE"/>
    <w:rsid w:val="00123B0C"/>
    <w:rsid w:val="00123EA8"/>
    <w:rsid w:val="0012426D"/>
    <w:rsid w:val="00125671"/>
    <w:rsid w:val="001257DA"/>
    <w:rsid w:val="00125838"/>
    <w:rsid w:val="001259B0"/>
    <w:rsid w:val="001269F1"/>
    <w:rsid w:val="001271B6"/>
    <w:rsid w:val="001279B8"/>
    <w:rsid w:val="0013083A"/>
    <w:rsid w:val="00131AAA"/>
    <w:rsid w:val="00132DAE"/>
    <w:rsid w:val="001337C8"/>
    <w:rsid w:val="00134BF0"/>
    <w:rsid w:val="001350EA"/>
    <w:rsid w:val="001357DF"/>
    <w:rsid w:val="00135892"/>
    <w:rsid w:val="0013675F"/>
    <w:rsid w:val="001368ED"/>
    <w:rsid w:val="00137350"/>
    <w:rsid w:val="0013762C"/>
    <w:rsid w:val="00137C90"/>
    <w:rsid w:val="001402DA"/>
    <w:rsid w:val="00140907"/>
    <w:rsid w:val="00140D21"/>
    <w:rsid w:val="0014200E"/>
    <w:rsid w:val="001422EF"/>
    <w:rsid w:val="0014451D"/>
    <w:rsid w:val="0014495D"/>
    <w:rsid w:val="00144978"/>
    <w:rsid w:val="00144CD0"/>
    <w:rsid w:val="001459BC"/>
    <w:rsid w:val="00145CE2"/>
    <w:rsid w:val="00145E6C"/>
    <w:rsid w:val="001464BF"/>
    <w:rsid w:val="00146F24"/>
    <w:rsid w:val="00147A35"/>
    <w:rsid w:val="00147A74"/>
    <w:rsid w:val="00150F8E"/>
    <w:rsid w:val="00151117"/>
    <w:rsid w:val="001513D5"/>
    <w:rsid w:val="001519FE"/>
    <w:rsid w:val="00151A0B"/>
    <w:rsid w:val="00152144"/>
    <w:rsid w:val="0015220E"/>
    <w:rsid w:val="00152B2F"/>
    <w:rsid w:val="00152B7A"/>
    <w:rsid w:val="00153360"/>
    <w:rsid w:val="0015420F"/>
    <w:rsid w:val="001542A3"/>
    <w:rsid w:val="00154E60"/>
    <w:rsid w:val="00155A68"/>
    <w:rsid w:val="00156301"/>
    <w:rsid w:val="0015765F"/>
    <w:rsid w:val="001577E0"/>
    <w:rsid w:val="00157D3B"/>
    <w:rsid w:val="00157D66"/>
    <w:rsid w:val="00157DEA"/>
    <w:rsid w:val="001618DA"/>
    <w:rsid w:val="00161EDD"/>
    <w:rsid w:val="0016279F"/>
    <w:rsid w:val="001634F4"/>
    <w:rsid w:val="00163952"/>
    <w:rsid w:val="00163C86"/>
    <w:rsid w:val="00164C50"/>
    <w:rsid w:val="0016503E"/>
    <w:rsid w:val="0016552D"/>
    <w:rsid w:val="00170E77"/>
    <w:rsid w:val="00171936"/>
    <w:rsid w:val="00171ECB"/>
    <w:rsid w:val="00172493"/>
    <w:rsid w:val="001732BC"/>
    <w:rsid w:val="001735F9"/>
    <w:rsid w:val="001739E6"/>
    <w:rsid w:val="00173CF0"/>
    <w:rsid w:val="00174006"/>
    <w:rsid w:val="00174127"/>
    <w:rsid w:val="00174955"/>
    <w:rsid w:val="001749BD"/>
    <w:rsid w:val="00174DC7"/>
    <w:rsid w:val="001758D7"/>
    <w:rsid w:val="00175E20"/>
    <w:rsid w:val="00175EBB"/>
    <w:rsid w:val="0017627F"/>
    <w:rsid w:val="00176AE4"/>
    <w:rsid w:val="00176E31"/>
    <w:rsid w:val="001809B3"/>
    <w:rsid w:val="00180BEC"/>
    <w:rsid w:val="00180E86"/>
    <w:rsid w:val="00182CF0"/>
    <w:rsid w:val="00182CFC"/>
    <w:rsid w:val="00182D9B"/>
    <w:rsid w:val="00183E37"/>
    <w:rsid w:val="00184766"/>
    <w:rsid w:val="001854A7"/>
    <w:rsid w:val="0018614F"/>
    <w:rsid w:val="00186A39"/>
    <w:rsid w:val="0018762C"/>
    <w:rsid w:val="00187F10"/>
    <w:rsid w:val="0019079E"/>
    <w:rsid w:val="00190A3A"/>
    <w:rsid w:val="00190FA5"/>
    <w:rsid w:val="001919B5"/>
    <w:rsid w:val="00191AF0"/>
    <w:rsid w:val="001920D7"/>
    <w:rsid w:val="001921B8"/>
    <w:rsid w:val="001924C9"/>
    <w:rsid w:val="00193343"/>
    <w:rsid w:val="00193356"/>
    <w:rsid w:val="00193486"/>
    <w:rsid w:val="0019356A"/>
    <w:rsid w:val="00195BEC"/>
    <w:rsid w:val="001973F2"/>
    <w:rsid w:val="0019766E"/>
    <w:rsid w:val="00197D36"/>
    <w:rsid w:val="001A0E87"/>
    <w:rsid w:val="001A2787"/>
    <w:rsid w:val="001A3B5C"/>
    <w:rsid w:val="001A44B2"/>
    <w:rsid w:val="001A4578"/>
    <w:rsid w:val="001A4C61"/>
    <w:rsid w:val="001A56E6"/>
    <w:rsid w:val="001A616F"/>
    <w:rsid w:val="001A656E"/>
    <w:rsid w:val="001A704D"/>
    <w:rsid w:val="001B0D66"/>
    <w:rsid w:val="001B17F8"/>
    <w:rsid w:val="001B182F"/>
    <w:rsid w:val="001B296F"/>
    <w:rsid w:val="001B2E96"/>
    <w:rsid w:val="001B31D5"/>
    <w:rsid w:val="001B3331"/>
    <w:rsid w:val="001B4295"/>
    <w:rsid w:val="001B441F"/>
    <w:rsid w:val="001B47AE"/>
    <w:rsid w:val="001B5236"/>
    <w:rsid w:val="001B5290"/>
    <w:rsid w:val="001B6050"/>
    <w:rsid w:val="001B71A5"/>
    <w:rsid w:val="001C083A"/>
    <w:rsid w:val="001C29B3"/>
    <w:rsid w:val="001C2CF6"/>
    <w:rsid w:val="001C337E"/>
    <w:rsid w:val="001C46ED"/>
    <w:rsid w:val="001C4BFB"/>
    <w:rsid w:val="001C52CD"/>
    <w:rsid w:val="001C5F94"/>
    <w:rsid w:val="001C6540"/>
    <w:rsid w:val="001C6943"/>
    <w:rsid w:val="001C706F"/>
    <w:rsid w:val="001C7DD9"/>
    <w:rsid w:val="001D01D4"/>
    <w:rsid w:val="001D0675"/>
    <w:rsid w:val="001D0E7F"/>
    <w:rsid w:val="001D1509"/>
    <w:rsid w:val="001D15B4"/>
    <w:rsid w:val="001D16A0"/>
    <w:rsid w:val="001D228B"/>
    <w:rsid w:val="001D22B3"/>
    <w:rsid w:val="001D2677"/>
    <w:rsid w:val="001D2774"/>
    <w:rsid w:val="001D2C01"/>
    <w:rsid w:val="001D3E35"/>
    <w:rsid w:val="001D4720"/>
    <w:rsid w:val="001D4C46"/>
    <w:rsid w:val="001D65C5"/>
    <w:rsid w:val="001D7936"/>
    <w:rsid w:val="001D7C72"/>
    <w:rsid w:val="001E01B4"/>
    <w:rsid w:val="001E0249"/>
    <w:rsid w:val="001E06AA"/>
    <w:rsid w:val="001E0962"/>
    <w:rsid w:val="001E17FB"/>
    <w:rsid w:val="001E1B60"/>
    <w:rsid w:val="001E2515"/>
    <w:rsid w:val="001E2914"/>
    <w:rsid w:val="001E3745"/>
    <w:rsid w:val="001E376E"/>
    <w:rsid w:val="001E3B66"/>
    <w:rsid w:val="001E3EFF"/>
    <w:rsid w:val="001E46CC"/>
    <w:rsid w:val="001E57E5"/>
    <w:rsid w:val="001E5F62"/>
    <w:rsid w:val="001E7584"/>
    <w:rsid w:val="001F0044"/>
    <w:rsid w:val="001F0F04"/>
    <w:rsid w:val="001F1162"/>
    <w:rsid w:val="001F3FE6"/>
    <w:rsid w:val="001F3FEA"/>
    <w:rsid w:val="001F44E6"/>
    <w:rsid w:val="001F4556"/>
    <w:rsid w:val="001F4C87"/>
    <w:rsid w:val="001F4E3B"/>
    <w:rsid w:val="001F6CB6"/>
    <w:rsid w:val="001F7129"/>
    <w:rsid w:val="001F7149"/>
    <w:rsid w:val="001F7581"/>
    <w:rsid w:val="001F7928"/>
    <w:rsid w:val="001F7F86"/>
    <w:rsid w:val="0020063C"/>
    <w:rsid w:val="0020097F"/>
    <w:rsid w:val="00200A23"/>
    <w:rsid w:val="00200ED2"/>
    <w:rsid w:val="002010F0"/>
    <w:rsid w:val="0020340B"/>
    <w:rsid w:val="00203568"/>
    <w:rsid w:val="0020460C"/>
    <w:rsid w:val="0020497A"/>
    <w:rsid w:val="00204A58"/>
    <w:rsid w:val="002070A7"/>
    <w:rsid w:val="00207240"/>
    <w:rsid w:val="00207C62"/>
    <w:rsid w:val="00207D17"/>
    <w:rsid w:val="0021007A"/>
    <w:rsid w:val="00210EFD"/>
    <w:rsid w:val="00210F80"/>
    <w:rsid w:val="00211DFD"/>
    <w:rsid w:val="00211E43"/>
    <w:rsid w:val="0021289E"/>
    <w:rsid w:val="00212EE9"/>
    <w:rsid w:val="00213798"/>
    <w:rsid w:val="00214AD9"/>
    <w:rsid w:val="00215628"/>
    <w:rsid w:val="00215B76"/>
    <w:rsid w:val="00216555"/>
    <w:rsid w:val="002167E0"/>
    <w:rsid w:val="00216C19"/>
    <w:rsid w:val="0021735C"/>
    <w:rsid w:val="00217E62"/>
    <w:rsid w:val="00220177"/>
    <w:rsid w:val="002208A3"/>
    <w:rsid w:val="00220E4E"/>
    <w:rsid w:val="002213FC"/>
    <w:rsid w:val="002215C5"/>
    <w:rsid w:val="00221E08"/>
    <w:rsid w:val="0022224F"/>
    <w:rsid w:val="002222C7"/>
    <w:rsid w:val="002235E6"/>
    <w:rsid w:val="00224386"/>
    <w:rsid w:val="002245F6"/>
    <w:rsid w:val="00224C7D"/>
    <w:rsid w:val="00224CA7"/>
    <w:rsid w:val="00225049"/>
    <w:rsid w:val="00225E10"/>
    <w:rsid w:val="00225EBB"/>
    <w:rsid w:val="00226287"/>
    <w:rsid w:val="00226319"/>
    <w:rsid w:val="002264BC"/>
    <w:rsid w:val="00226E65"/>
    <w:rsid w:val="0022760B"/>
    <w:rsid w:val="00227B4C"/>
    <w:rsid w:val="00231174"/>
    <w:rsid w:val="00232AB0"/>
    <w:rsid w:val="002345B1"/>
    <w:rsid w:val="00234902"/>
    <w:rsid w:val="00234AC3"/>
    <w:rsid w:val="0023546F"/>
    <w:rsid w:val="00235B44"/>
    <w:rsid w:val="00235EC6"/>
    <w:rsid w:val="00235EEB"/>
    <w:rsid w:val="00236AE4"/>
    <w:rsid w:val="00236BAD"/>
    <w:rsid w:val="002375E2"/>
    <w:rsid w:val="00237697"/>
    <w:rsid w:val="0024099E"/>
    <w:rsid w:val="00240F01"/>
    <w:rsid w:val="00241469"/>
    <w:rsid w:val="0024466D"/>
    <w:rsid w:val="002453E4"/>
    <w:rsid w:val="0024573A"/>
    <w:rsid w:val="002458B0"/>
    <w:rsid w:val="002460BF"/>
    <w:rsid w:val="002505D9"/>
    <w:rsid w:val="0025113C"/>
    <w:rsid w:val="0025130F"/>
    <w:rsid w:val="00252514"/>
    <w:rsid w:val="0025332B"/>
    <w:rsid w:val="00253510"/>
    <w:rsid w:val="0025428F"/>
    <w:rsid w:val="00254369"/>
    <w:rsid w:val="00254BB3"/>
    <w:rsid w:val="002550FD"/>
    <w:rsid w:val="00255CAF"/>
    <w:rsid w:val="00255ED4"/>
    <w:rsid w:val="0025696C"/>
    <w:rsid w:val="00257306"/>
    <w:rsid w:val="0025763D"/>
    <w:rsid w:val="002601BC"/>
    <w:rsid w:val="002614A1"/>
    <w:rsid w:val="0026286D"/>
    <w:rsid w:val="002644F5"/>
    <w:rsid w:val="002645D5"/>
    <w:rsid w:val="002646E9"/>
    <w:rsid w:val="00264E28"/>
    <w:rsid w:val="00265086"/>
    <w:rsid w:val="0026553A"/>
    <w:rsid w:val="0026583E"/>
    <w:rsid w:val="00266D62"/>
    <w:rsid w:val="00267BE3"/>
    <w:rsid w:val="0027060E"/>
    <w:rsid w:val="00270BC6"/>
    <w:rsid w:val="00271BB4"/>
    <w:rsid w:val="00272281"/>
    <w:rsid w:val="00272395"/>
    <w:rsid w:val="002730E3"/>
    <w:rsid w:val="00273EE0"/>
    <w:rsid w:val="0027454D"/>
    <w:rsid w:val="0027505F"/>
    <w:rsid w:val="00275116"/>
    <w:rsid w:val="002755E0"/>
    <w:rsid w:val="0027571E"/>
    <w:rsid w:val="00275A3E"/>
    <w:rsid w:val="00275EA7"/>
    <w:rsid w:val="00276014"/>
    <w:rsid w:val="002760A6"/>
    <w:rsid w:val="00277039"/>
    <w:rsid w:val="002779B6"/>
    <w:rsid w:val="00277E0E"/>
    <w:rsid w:val="00277FFB"/>
    <w:rsid w:val="00280146"/>
    <w:rsid w:val="00281084"/>
    <w:rsid w:val="00281D59"/>
    <w:rsid w:val="00281EB4"/>
    <w:rsid w:val="00282119"/>
    <w:rsid w:val="0028241A"/>
    <w:rsid w:val="00282EDF"/>
    <w:rsid w:val="00283CCD"/>
    <w:rsid w:val="0028466D"/>
    <w:rsid w:val="0028470E"/>
    <w:rsid w:val="002849DB"/>
    <w:rsid w:val="00285C84"/>
    <w:rsid w:val="00285D6C"/>
    <w:rsid w:val="00287B7C"/>
    <w:rsid w:val="00287E94"/>
    <w:rsid w:val="00290C21"/>
    <w:rsid w:val="00291942"/>
    <w:rsid w:val="00292565"/>
    <w:rsid w:val="002929D1"/>
    <w:rsid w:val="002939F0"/>
    <w:rsid w:val="00294C46"/>
    <w:rsid w:val="002951AB"/>
    <w:rsid w:val="002960C1"/>
    <w:rsid w:val="002962E9"/>
    <w:rsid w:val="002970B5"/>
    <w:rsid w:val="00297C6D"/>
    <w:rsid w:val="002A02A4"/>
    <w:rsid w:val="002A0A5F"/>
    <w:rsid w:val="002A0BD6"/>
    <w:rsid w:val="002A0D87"/>
    <w:rsid w:val="002A1898"/>
    <w:rsid w:val="002A19D9"/>
    <w:rsid w:val="002A3EB1"/>
    <w:rsid w:val="002A3F82"/>
    <w:rsid w:val="002A4410"/>
    <w:rsid w:val="002A6046"/>
    <w:rsid w:val="002A6D5B"/>
    <w:rsid w:val="002A71EF"/>
    <w:rsid w:val="002A78CE"/>
    <w:rsid w:val="002A7D52"/>
    <w:rsid w:val="002A7DEA"/>
    <w:rsid w:val="002A7FF2"/>
    <w:rsid w:val="002B16E6"/>
    <w:rsid w:val="002B2054"/>
    <w:rsid w:val="002B2246"/>
    <w:rsid w:val="002B23AE"/>
    <w:rsid w:val="002B24BC"/>
    <w:rsid w:val="002B365D"/>
    <w:rsid w:val="002B36A7"/>
    <w:rsid w:val="002B37A3"/>
    <w:rsid w:val="002B3F8A"/>
    <w:rsid w:val="002B4E4C"/>
    <w:rsid w:val="002B54D7"/>
    <w:rsid w:val="002B5C1B"/>
    <w:rsid w:val="002B60CE"/>
    <w:rsid w:val="002B6334"/>
    <w:rsid w:val="002B6DD8"/>
    <w:rsid w:val="002B7421"/>
    <w:rsid w:val="002B794A"/>
    <w:rsid w:val="002C0464"/>
    <w:rsid w:val="002C1F59"/>
    <w:rsid w:val="002C38E5"/>
    <w:rsid w:val="002C3AAC"/>
    <w:rsid w:val="002C6591"/>
    <w:rsid w:val="002C6EB0"/>
    <w:rsid w:val="002C76A1"/>
    <w:rsid w:val="002D00A4"/>
    <w:rsid w:val="002D05C6"/>
    <w:rsid w:val="002D0997"/>
    <w:rsid w:val="002D0B39"/>
    <w:rsid w:val="002D0FAE"/>
    <w:rsid w:val="002D1E5C"/>
    <w:rsid w:val="002D2C35"/>
    <w:rsid w:val="002D4814"/>
    <w:rsid w:val="002D4830"/>
    <w:rsid w:val="002D4960"/>
    <w:rsid w:val="002D4CBF"/>
    <w:rsid w:val="002D530C"/>
    <w:rsid w:val="002D6A8F"/>
    <w:rsid w:val="002D6F7C"/>
    <w:rsid w:val="002E0551"/>
    <w:rsid w:val="002E120A"/>
    <w:rsid w:val="002E16E0"/>
    <w:rsid w:val="002E1A41"/>
    <w:rsid w:val="002E2DF4"/>
    <w:rsid w:val="002E331C"/>
    <w:rsid w:val="002E4A96"/>
    <w:rsid w:val="002E4E13"/>
    <w:rsid w:val="002E67DB"/>
    <w:rsid w:val="002E6DDB"/>
    <w:rsid w:val="002E7003"/>
    <w:rsid w:val="002E70EB"/>
    <w:rsid w:val="002E71C0"/>
    <w:rsid w:val="002E78DC"/>
    <w:rsid w:val="002E7903"/>
    <w:rsid w:val="002F127C"/>
    <w:rsid w:val="002F2572"/>
    <w:rsid w:val="002F2649"/>
    <w:rsid w:val="002F3159"/>
    <w:rsid w:val="002F465F"/>
    <w:rsid w:val="002F4CEA"/>
    <w:rsid w:val="002F5791"/>
    <w:rsid w:val="002F5977"/>
    <w:rsid w:val="002F5F10"/>
    <w:rsid w:val="002F6114"/>
    <w:rsid w:val="002F6EDB"/>
    <w:rsid w:val="002F7093"/>
    <w:rsid w:val="002F7136"/>
    <w:rsid w:val="002F7525"/>
    <w:rsid w:val="00300984"/>
    <w:rsid w:val="00300DC9"/>
    <w:rsid w:val="00301835"/>
    <w:rsid w:val="00301972"/>
    <w:rsid w:val="003029E0"/>
    <w:rsid w:val="00302A5A"/>
    <w:rsid w:val="0030340C"/>
    <w:rsid w:val="00303E96"/>
    <w:rsid w:val="00304135"/>
    <w:rsid w:val="003044B8"/>
    <w:rsid w:val="003044E1"/>
    <w:rsid w:val="00304595"/>
    <w:rsid w:val="00304A17"/>
    <w:rsid w:val="00305942"/>
    <w:rsid w:val="00307823"/>
    <w:rsid w:val="00307C95"/>
    <w:rsid w:val="00311CB9"/>
    <w:rsid w:val="00312715"/>
    <w:rsid w:val="00313603"/>
    <w:rsid w:val="00313E12"/>
    <w:rsid w:val="00313FED"/>
    <w:rsid w:val="0031613E"/>
    <w:rsid w:val="00316294"/>
    <w:rsid w:val="003165CB"/>
    <w:rsid w:val="00316D91"/>
    <w:rsid w:val="00317BED"/>
    <w:rsid w:val="00317D0B"/>
    <w:rsid w:val="003200B6"/>
    <w:rsid w:val="00321B49"/>
    <w:rsid w:val="003227B4"/>
    <w:rsid w:val="003227E9"/>
    <w:rsid w:val="00323B10"/>
    <w:rsid w:val="00323C02"/>
    <w:rsid w:val="00323E24"/>
    <w:rsid w:val="003246E1"/>
    <w:rsid w:val="0032470A"/>
    <w:rsid w:val="0032710B"/>
    <w:rsid w:val="0032787C"/>
    <w:rsid w:val="00327DCA"/>
    <w:rsid w:val="003303A3"/>
    <w:rsid w:val="00330979"/>
    <w:rsid w:val="00331137"/>
    <w:rsid w:val="00331A84"/>
    <w:rsid w:val="003324AA"/>
    <w:rsid w:val="00332BEE"/>
    <w:rsid w:val="00333458"/>
    <w:rsid w:val="00333CDD"/>
    <w:rsid w:val="00334143"/>
    <w:rsid w:val="00334A25"/>
    <w:rsid w:val="00334C15"/>
    <w:rsid w:val="00336A8C"/>
    <w:rsid w:val="00337C86"/>
    <w:rsid w:val="00341302"/>
    <w:rsid w:val="00341829"/>
    <w:rsid w:val="00341C95"/>
    <w:rsid w:val="003428C6"/>
    <w:rsid w:val="00343506"/>
    <w:rsid w:val="003436BF"/>
    <w:rsid w:val="00343E0F"/>
    <w:rsid w:val="003444EE"/>
    <w:rsid w:val="00346E51"/>
    <w:rsid w:val="003474AC"/>
    <w:rsid w:val="00347F0B"/>
    <w:rsid w:val="00350008"/>
    <w:rsid w:val="00351342"/>
    <w:rsid w:val="00351C16"/>
    <w:rsid w:val="0035241D"/>
    <w:rsid w:val="00352DF0"/>
    <w:rsid w:val="003532BD"/>
    <w:rsid w:val="003533A9"/>
    <w:rsid w:val="00353F1E"/>
    <w:rsid w:val="00354B14"/>
    <w:rsid w:val="00355D95"/>
    <w:rsid w:val="0035624A"/>
    <w:rsid w:val="003562C7"/>
    <w:rsid w:val="00357C97"/>
    <w:rsid w:val="0036024E"/>
    <w:rsid w:val="00360A16"/>
    <w:rsid w:val="003612A6"/>
    <w:rsid w:val="003616BC"/>
    <w:rsid w:val="0036196F"/>
    <w:rsid w:val="00361F58"/>
    <w:rsid w:val="00361FC4"/>
    <w:rsid w:val="00362B03"/>
    <w:rsid w:val="00362D76"/>
    <w:rsid w:val="003632D0"/>
    <w:rsid w:val="00363549"/>
    <w:rsid w:val="0036364C"/>
    <w:rsid w:val="00364691"/>
    <w:rsid w:val="00364745"/>
    <w:rsid w:val="003655B2"/>
    <w:rsid w:val="00365998"/>
    <w:rsid w:val="00366760"/>
    <w:rsid w:val="00366BB0"/>
    <w:rsid w:val="00366C27"/>
    <w:rsid w:val="00367CDA"/>
    <w:rsid w:val="00367EB5"/>
    <w:rsid w:val="00370CD4"/>
    <w:rsid w:val="00371409"/>
    <w:rsid w:val="003714EC"/>
    <w:rsid w:val="003715E0"/>
    <w:rsid w:val="00372350"/>
    <w:rsid w:val="00372784"/>
    <w:rsid w:val="00372959"/>
    <w:rsid w:val="00373119"/>
    <w:rsid w:val="00373829"/>
    <w:rsid w:val="00375B09"/>
    <w:rsid w:val="00375C1C"/>
    <w:rsid w:val="0037605E"/>
    <w:rsid w:val="0037677B"/>
    <w:rsid w:val="00377452"/>
    <w:rsid w:val="0037797D"/>
    <w:rsid w:val="00381513"/>
    <w:rsid w:val="00381A98"/>
    <w:rsid w:val="00382BCE"/>
    <w:rsid w:val="00383181"/>
    <w:rsid w:val="0038341B"/>
    <w:rsid w:val="003837B6"/>
    <w:rsid w:val="00384B79"/>
    <w:rsid w:val="00385F70"/>
    <w:rsid w:val="00386F59"/>
    <w:rsid w:val="003873E2"/>
    <w:rsid w:val="00387890"/>
    <w:rsid w:val="00387AD7"/>
    <w:rsid w:val="003900AB"/>
    <w:rsid w:val="0039033D"/>
    <w:rsid w:val="00390537"/>
    <w:rsid w:val="00391121"/>
    <w:rsid w:val="00392CB0"/>
    <w:rsid w:val="00392EAD"/>
    <w:rsid w:val="003938BA"/>
    <w:rsid w:val="00393C8B"/>
    <w:rsid w:val="003946FC"/>
    <w:rsid w:val="00395031"/>
    <w:rsid w:val="003956CD"/>
    <w:rsid w:val="00395C9E"/>
    <w:rsid w:val="00395F83"/>
    <w:rsid w:val="00396466"/>
    <w:rsid w:val="003972F4"/>
    <w:rsid w:val="00397710"/>
    <w:rsid w:val="0039779D"/>
    <w:rsid w:val="00397846"/>
    <w:rsid w:val="00397BCE"/>
    <w:rsid w:val="00397CB5"/>
    <w:rsid w:val="003A0768"/>
    <w:rsid w:val="003A0DDF"/>
    <w:rsid w:val="003A1619"/>
    <w:rsid w:val="003A2331"/>
    <w:rsid w:val="003A2478"/>
    <w:rsid w:val="003A2E1C"/>
    <w:rsid w:val="003A2F00"/>
    <w:rsid w:val="003A34F0"/>
    <w:rsid w:val="003A3E55"/>
    <w:rsid w:val="003A49B7"/>
    <w:rsid w:val="003A4EAA"/>
    <w:rsid w:val="003A66B9"/>
    <w:rsid w:val="003A74BA"/>
    <w:rsid w:val="003A7854"/>
    <w:rsid w:val="003A7C97"/>
    <w:rsid w:val="003B0F26"/>
    <w:rsid w:val="003B20E2"/>
    <w:rsid w:val="003B213C"/>
    <w:rsid w:val="003B23BF"/>
    <w:rsid w:val="003B34A6"/>
    <w:rsid w:val="003B3764"/>
    <w:rsid w:val="003B3B01"/>
    <w:rsid w:val="003B432A"/>
    <w:rsid w:val="003B4545"/>
    <w:rsid w:val="003B4F6C"/>
    <w:rsid w:val="003B7150"/>
    <w:rsid w:val="003B7AF1"/>
    <w:rsid w:val="003C0098"/>
    <w:rsid w:val="003C0E9F"/>
    <w:rsid w:val="003C13B3"/>
    <w:rsid w:val="003C1521"/>
    <w:rsid w:val="003C1847"/>
    <w:rsid w:val="003C24AC"/>
    <w:rsid w:val="003C26FE"/>
    <w:rsid w:val="003C29F1"/>
    <w:rsid w:val="003C2C9B"/>
    <w:rsid w:val="003C3706"/>
    <w:rsid w:val="003C3710"/>
    <w:rsid w:val="003C3F7D"/>
    <w:rsid w:val="003C43F0"/>
    <w:rsid w:val="003C52E6"/>
    <w:rsid w:val="003C530A"/>
    <w:rsid w:val="003C53B8"/>
    <w:rsid w:val="003C5DF9"/>
    <w:rsid w:val="003C5E59"/>
    <w:rsid w:val="003C621F"/>
    <w:rsid w:val="003C62ED"/>
    <w:rsid w:val="003C70E5"/>
    <w:rsid w:val="003D01B2"/>
    <w:rsid w:val="003D03AA"/>
    <w:rsid w:val="003D04CF"/>
    <w:rsid w:val="003D0715"/>
    <w:rsid w:val="003D098E"/>
    <w:rsid w:val="003D0DB5"/>
    <w:rsid w:val="003D12B7"/>
    <w:rsid w:val="003D1393"/>
    <w:rsid w:val="003D19B2"/>
    <w:rsid w:val="003D2167"/>
    <w:rsid w:val="003D3231"/>
    <w:rsid w:val="003D3A75"/>
    <w:rsid w:val="003D3EE8"/>
    <w:rsid w:val="003D40F2"/>
    <w:rsid w:val="003D4650"/>
    <w:rsid w:val="003D469E"/>
    <w:rsid w:val="003D4D18"/>
    <w:rsid w:val="003D4D78"/>
    <w:rsid w:val="003D5D2E"/>
    <w:rsid w:val="003D7115"/>
    <w:rsid w:val="003E14B0"/>
    <w:rsid w:val="003E18E6"/>
    <w:rsid w:val="003E1D0E"/>
    <w:rsid w:val="003E219D"/>
    <w:rsid w:val="003E30A2"/>
    <w:rsid w:val="003E45E7"/>
    <w:rsid w:val="003E490B"/>
    <w:rsid w:val="003E4F84"/>
    <w:rsid w:val="003E58A9"/>
    <w:rsid w:val="003E66E5"/>
    <w:rsid w:val="003E714B"/>
    <w:rsid w:val="003E74B5"/>
    <w:rsid w:val="003F01FB"/>
    <w:rsid w:val="003F09E5"/>
    <w:rsid w:val="003F1676"/>
    <w:rsid w:val="003F16AB"/>
    <w:rsid w:val="003F1939"/>
    <w:rsid w:val="003F1E77"/>
    <w:rsid w:val="003F1FD2"/>
    <w:rsid w:val="003F24B7"/>
    <w:rsid w:val="003F2B88"/>
    <w:rsid w:val="003F2E67"/>
    <w:rsid w:val="003F3690"/>
    <w:rsid w:val="003F3D18"/>
    <w:rsid w:val="003F400B"/>
    <w:rsid w:val="003F437E"/>
    <w:rsid w:val="003F4E31"/>
    <w:rsid w:val="003F5486"/>
    <w:rsid w:val="003F5826"/>
    <w:rsid w:val="003F5CD2"/>
    <w:rsid w:val="003F5E5F"/>
    <w:rsid w:val="003F6275"/>
    <w:rsid w:val="003F6285"/>
    <w:rsid w:val="003F6BEF"/>
    <w:rsid w:val="003F7277"/>
    <w:rsid w:val="003F7503"/>
    <w:rsid w:val="00400A60"/>
    <w:rsid w:val="004014A8"/>
    <w:rsid w:val="0040262E"/>
    <w:rsid w:val="0040313A"/>
    <w:rsid w:val="004035AA"/>
    <w:rsid w:val="00403611"/>
    <w:rsid w:val="00403E3D"/>
    <w:rsid w:val="00404119"/>
    <w:rsid w:val="00405CB8"/>
    <w:rsid w:val="00406392"/>
    <w:rsid w:val="00406586"/>
    <w:rsid w:val="0040677F"/>
    <w:rsid w:val="00406E64"/>
    <w:rsid w:val="004071DC"/>
    <w:rsid w:val="00407AB7"/>
    <w:rsid w:val="00410A04"/>
    <w:rsid w:val="00410B61"/>
    <w:rsid w:val="00410FFD"/>
    <w:rsid w:val="004112A6"/>
    <w:rsid w:val="004118AA"/>
    <w:rsid w:val="00413A2A"/>
    <w:rsid w:val="004153E1"/>
    <w:rsid w:val="004155CA"/>
    <w:rsid w:val="004167E5"/>
    <w:rsid w:val="00417823"/>
    <w:rsid w:val="00417AB5"/>
    <w:rsid w:val="00417F03"/>
    <w:rsid w:val="0042095A"/>
    <w:rsid w:val="004214B3"/>
    <w:rsid w:val="0042187E"/>
    <w:rsid w:val="00421894"/>
    <w:rsid w:val="00422719"/>
    <w:rsid w:val="00423257"/>
    <w:rsid w:val="00423984"/>
    <w:rsid w:val="00423C21"/>
    <w:rsid w:val="0042468F"/>
    <w:rsid w:val="00424CB5"/>
    <w:rsid w:val="004256BF"/>
    <w:rsid w:val="004257D0"/>
    <w:rsid w:val="00425916"/>
    <w:rsid w:val="00426B07"/>
    <w:rsid w:val="00426CE3"/>
    <w:rsid w:val="00426F72"/>
    <w:rsid w:val="004273E1"/>
    <w:rsid w:val="004313F0"/>
    <w:rsid w:val="00432FF7"/>
    <w:rsid w:val="0043497F"/>
    <w:rsid w:val="00435268"/>
    <w:rsid w:val="00435843"/>
    <w:rsid w:val="004361AD"/>
    <w:rsid w:val="0043655C"/>
    <w:rsid w:val="004366E0"/>
    <w:rsid w:val="004370AC"/>
    <w:rsid w:val="0043723B"/>
    <w:rsid w:val="00437790"/>
    <w:rsid w:val="00437FB6"/>
    <w:rsid w:val="004402C8"/>
    <w:rsid w:val="0044132D"/>
    <w:rsid w:val="0044160A"/>
    <w:rsid w:val="0044161B"/>
    <w:rsid w:val="004435EA"/>
    <w:rsid w:val="00444D6E"/>
    <w:rsid w:val="00444DBF"/>
    <w:rsid w:val="0044575A"/>
    <w:rsid w:val="004459C3"/>
    <w:rsid w:val="00447401"/>
    <w:rsid w:val="004475DE"/>
    <w:rsid w:val="00450146"/>
    <w:rsid w:val="004502F1"/>
    <w:rsid w:val="004503EB"/>
    <w:rsid w:val="004513FB"/>
    <w:rsid w:val="004518F1"/>
    <w:rsid w:val="004519CA"/>
    <w:rsid w:val="00451D04"/>
    <w:rsid w:val="00451FA2"/>
    <w:rsid w:val="00452688"/>
    <w:rsid w:val="004526A9"/>
    <w:rsid w:val="00452FF8"/>
    <w:rsid w:val="004530A9"/>
    <w:rsid w:val="00454B9B"/>
    <w:rsid w:val="00455172"/>
    <w:rsid w:val="00455440"/>
    <w:rsid w:val="004555B6"/>
    <w:rsid w:val="0045573F"/>
    <w:rsid w:val="0045690A"/>
    <w:rsid w:val="00456D90"/>
    <w:rsid w:val="004570EC"/>
    <w:rsid w:val="0045734C"/>
    <w:rsid w:val="00457573"/>
    <w:rsid w:val="00460A47"/>
    <w:rsid w:val="00460C0A"/>
    <w:rsid w:val="004615E0"/>
    <w:rsid w:val="004617DB"/>
    <w:rsid w:val="00462C07"/>
    <w:rsid w:val="00462E87"/>
    <w:rsid w:val="00462F81"/>
    <w:rsid w:val="0046301E"/>
    <w:rsid w:val="0046324E"/>
    <w:rsid w:val="004643B4"/>
    <w:rsid w:val="00464F9F"/>
    <w:rsid w:val="0046577A"/>
    <w:rsid w:val="0046618B"/>
    <w:rsid w:val="00466885"/>
    <w:rsid w:val="00470F90"/>
    <w:rsid w:val="00470FD2"/>
    <w:rsid w:val="00471445"/>
    <w:rsid w:val="004721D3"/>
    <w:rsid w:val="004721F7"/>
    <w:rsid w:val="0047243B"/>
    <w:rsid w:val="00472F35"/>
    <w:rsid w:val="00474DAB"/>
    <w:rsid w:val="0047505A"/>
    <w:rsid w:val="00475432"/>
    <w:rsid w:val="00475A7A"/>
    <w:rsid w:val="004761E7"/>
    <w:rsid w:val="00476F85"/>
    <w:rsid w:val="00477DCC"/>
    <w:rsid w:val="00477F61"/>
    <w:rsid w:val="00480628"/>
    <w:rsid w:val="0048113B"/>
    <w:rsid w:val="004814F7"/>
    <w:rsid w:val="0048283D"/>
    <w:rsid w:val="00482BAB"/>
    <w:rsid w:val="004841A8"/>
    <w:rsid w:val="00485524"/>
    <w:rsid w:val="004857D9"/>
    <w:rsid w:val="004864FA"/>
    <w:rsid w:val="004866CF"/>
    <w:rsid w:val="00487FAC"/>
    <w:rsid w:val="00490DF4"/>
    <w:rsid w:val="00490E3C"/>
    <w:rsid w:val="0049298F"/>
    <w:rsid w:val="004936C0"/>
    <w:rsid w:val="004940FC"/>
    <w:rsid w:val="00494AC7"/>
    <w:rsid w:val="00494FB4"/>
    <w:rsid w:val="004958FB"/>
    <w:rsid w:val="00495A79"/>
    <w:rsid w:val="0049611A"/>
    <w:rsid w:val="0049638B"/>
    <w:rsid w:val="00496B26"/>
    <w:rsid w:val="0049725F"/>
    <w:rsid w:val="004974E6"/>
    <w:rsid w:val="0049779A"/>
    <w:rsid w:val="004978D6"/>
    <w:rsid w:val="00497BA9"/>
    <w:rsid w:val="004A08B6"/>
    <w:rsid w:val="004A097F"/>
    <w:rsid w:val="004A0D68"/>
    <w:rsid w:val="004A1AC4"/>
    <w:rsid w:val="004A1D05"/>
    <w:rsid w:val="004A1FC0"/>
    <w:rsid w:val="004A1FEC"/>
    <w:rsid w:val="004A2CF1"/>
    <w:rsid w:val="004A2E42"/>
    <w:rsid w:val="004A34BF"/>
    <w:rsid w:val="004A3AB3"/>
    <w:rsid w:val="004A3F26"/>
    <w:rsid w:val="004A3FA9"/>
    <w:rsid w:val="004A57A0"/>
    <w:rsid w:val="004A5804"/>
    <w:rsid w:val="004A71E2"/>
    <w:rsid w:val="004A7309"/>
    <w:rsid w:val="004A79C5"/>
    <w:rsid w:val="004B084F"/>
    <w:rsid w:val="004B0EDC"/>
    <w:rsid w:val="004B13E1"/>
    <w:rsid w:val="004B1E22"/>
    <w:rsid w:val="004B2763"/>
    <w:rsid w:val="004B313A"/>
    <w:rsid w:val="004B43FF"/>
    <w:rsid w:val="004B4E4E"/>
    <w:rsid w:val="004B5C74"/>
    <w:rsid w:val="004B62BC"/>
    <w:rsid w:val="004B64A1"/>
    <w:rsid w:val="004B662B"/>
    <w:rsid w:val="004B6F0D"/>
    <w:rsid w:val="004B6FBF"/>
    <w:rsid w:val="004B7375"/>
    <w:rsid w:val="004B74A3"/>
    <w:rsid w:val="004B78C8"/>
    <w:rsid w:val="004C055E"/>
    <w:rsid w:val="004C059E"/>
    <w:rsid w:val="004C07B3"/>
    <w:rsid w:val="004C13A7"/>
    <w:rsid w:val="004C1CDE"/>
    <w:rsid w:val="004C2125"/>
    <w:rsid w:val="004C2AFF"/>
    <w:rsid w:val="004C2FC8"/>
    <w:rsid w:val="004C31E9"/>
    <w:rsid w:val="004C34DF"/>
    <w:rsid w:val="004C4369"/>
    <w:rsid w:val="004C50A9"/>
    <w:rsid w:val="004C577A"/>
    <w:rsid w:val="004C584B"/>
    <w:rsid w:val="004C6342"/>
    <w:rsid w:val="004C6494"/>
    <w:rsid w:val="004C72AD"/>
    <w:rsid w:val="004C7652"/>
    <w:rsid w:val="004C7801"/>
    <w:rsid w:val="004D0545"/>
    <w:rsid w:val="004D0F60"/>
    <w:rsid w:val="004D17E0"/>
    <w:rsid w:val="004D2BE8"/>
    <w:rsid w:val="004D3183"/>
    <w:rsid w:val="004D33A0"/>
    <w:rsid w:val="004D360C"/>
    <w:rsid w:val="004D4603"/>
    <w:rsid w:val="004D4B96"/>
    <w:rsid w:val="004D581A"/>
    <w:rsid w:val="004D6313"/>
    <w:rsid w:val="004D7061"/>
    <w:rsid w:val="004D718F"/>
    <w:rsid w:val="004D7468"/>
    <w:rsid w:val="004D793D"/>
    <w:rsid w:val="004E0786"/>
    <w:rsid w:val="004E07AF"/>
    <w:rsid w:val="004E0A44"/>
    <w:rsid w:val="004E0DC7"/>
    <w:rsid w:val="004E1912"/>
    <w:rsid w:val="004E1A2B"/>
    <w:rsid w:val="004E339E"/>
    <w:rsid w:val="004E36CD"/>
    <w:rsid w:val="004E3C46"/>
    <w:rsid w:val="004E4491"/>
    <w:rsid w:val="004E4F81"/>
    <w:rsid w:val="004E519E"/>
    <w:rsid w:val="004E607F"/>
    <w:rsid w:val="004E6431"/>
    <w:rsid w:val="004E6B63"/>
    <w:rsid w:val="004E770D"/>
    <w:rsid w:val="004E7B1E"/>
    <w:rsid w:val="004E7B53"/>
    <w:rsid w:val="004F0542"/>
    <w:rsid w:val="004F06FC"/>
    <w:rsid w:val="004F0942"/>
    <w:rsid w:val="004F0DB3"/>
    <w:rsid w:val="004F0E24"/>
    <w:rsid w:val="004F10FD"/>
    <w:rsid w:val="004F3296"/>
    <w:rsid w:val="004F45DE"/>
    <w:rsid w:val="004F5347"/>
    <w:rsid w:val="004F6053"/>
    <w:rsid w:val="004F6B06"/>
    <w:rsid w:val="004F6C0B"/>
    <w:rsid w:val="004F6E38"/>
    <w:rsid w:val="004F75D0"/>
    <w:rsid w:val="004F79BC"/>
    <w:rsid w:val="004F7AA2"/>
    <w:rsid w:val="005000B9"/>
    <w:rsid w:val="00500B7A"/>
    <w:rsid w:val="0050134F"/>
    <w:rsid w:val="005016BA"/>
    <w:rsid w:val="005019A3"/>
    <w:rsid w:val="0050299D"/>
    <w:rsid w:val="00502D9C"/>
    <w:rsid w:val="00503654"/>
    <w:rsid w:val="00504508"/>
    <w:rsid w:val="00504795"/>
    <w:rsid w:val="00506DFB"/>
    <w:rsid w:val="00507188"/>
    <w:rsid w:val="00511A54"/>
    <w:rsid w:val="005125EA"/>
    <w:rsid w:val="00512FD7"/>
    <w:rsid w:val="00513D58"/>
    <w:rsid w:val="00514EC4"/>
    <w:rsid w:val="00514FDA"/>
    <w:rsid w:val="00515542"/>
    <w:rsid w:val="00515778"/>
    <w:rsid w:val="00515A41"/>
    <w:rsid w:val="00515BB6"/>
    <w:rsid w:val="00515E82"/>
    <w:rsid w:val="005166D5"/>
    <w:rsid w:val="00516D41"/>
    <w:rsid w:val="00520330"/>
    <w:rsid w:val="00520DE1"/>
    <w:rsid w:val="00521E06"/>
    <w:rsid w:val="005226B2"/>
    <w:rsid w:val="00523849"/>
    <w:rsid w:val="00523A3B"/>
    <w:rsid w:val="00523D03"/>
    <w:rsid w:val="005247BD"/>
    <w:rsid w:val="00524C31"/>
    <w:rsid w:val="00524F03"/>
    <w:rsid w:val="0052590C"/>
    <w:rsid w:val="00526067"/>
    <w:rsid w:val="00526E7D"/>
    <w:rsid w:val="0053037E"/>
    <w:rsid w:val="0053050D"/>
    <w:rsid w:val="0053077D"/>
    <w:rsid w:val="00530845"/>
    <w:rsid w:val="0053104F"/>
    <w:rsid w:val="00531187"/>
    <w:rsid w:val="0053298E"/>
    <w:rsid w:val="005329E8"/>
    <w:rsid w:val="00534C8B"/>
    <w:rsid w:val="00535534"/>
    <w:rsid w:val="005357C0"/>
    <w:rsid w:val="005357F6"/>
    <w:rsid w:val="00536335"/>
    <w:rsid w:val="00536A57"/>
    <w:rsid w:val="00536E36"/>
    <w:rsid w:val="005370DC"/>
    <w:rsid w:val="00537421"/>
    <w:rsid w:val="00537AF6"/>
    <w:rsid w:val="00537F13"/>
    <w:rsid w:val="00540AB4"/>
    <w:rsid w:val="005411BA"/>
    <w:rsid w:val="005414E1"/>
    <w:rsid w:val="0054169F"/>
    <w:rsid w:val="00541859"/>
    <w:rsid w:val="005419D5"/>
    <w:rsid w:val="00541BF9"/>
    <w:rsid w:val="00542328"/>
    <w:rsid w:val="00542D41"/>
    <w:rsid w:val="005433EE"/>
    <w:rsid w:val="005440F1"/>
    <w:rsid w:val="005450D0"/>
    <w:rsid w:val="00545478"/>
    <w:rsid w:val="00545CC6"/>
    <w:rsid w:val="00546296"/>
    <w:rsid w:val="00546A97"/>
    <w:rsid w:val="005473D9"/>
    <w:rsid w:val="00547FC0"/>
    <w:rsid w:val="00547FEC"/>
    <w:rsid w:val="0055005E"/>
    <w:rsid w:val="00550FA0"/>
    <w:rsid w:val="0055126F"/>
    <w:rsid w:val="00552049"/>
    <w:rsid w:val="0055298F"/>
    <w:rsid w:val="005529B5"/>
    <w:rsid w:val="00552E48"/>
    <w:rsid w:val="005537A7"/>
    <w:rsid w:val="005558CC"/>
    <w:rsid w:val="00555CDC"/>
    <w:rsid w:val="005567E6"/>
    <w:rsid w:val="00556E6B"/>
    <w:rsid w:val="00557BC4"/>
    <w:rsid w:val="00560772"/>
    <w:rsid w:val="00562713"/>
    <w:rsid w:val="0056285A"/>
    <w:rsid w:val="00563E9E"/>
    <w:rsid w:val="00564009"/>
    <w:rsid w:val="00565288"/>
    <w:rsid w:val="005656A3"/>
    <w:rsid w:val="00565968"/>
    <w:rsid w:val="00565CC2"/>
    <w:rsid w:val="0056627A"/>
    <w:rsid w:val="00567369"/>
    <w:rsid w:val="00567F7D"/>
    <w:rsid w:val="005704AF"/>
    <w:rsid w:val="00570A9C"/>
    <w:rsid w:val="00572AEF"/>
    <w:rsid w:val="0057334C"/>
    <w:rsid w:val="00573541"/>
    <w:rsid w:val="00573CE3"/>
    <w:rsid w:val="00573DE2"/>
    <w:rsid w:val="00574256"/>
    <w:rsid w:val="005746B2"/>
    <w:rsid w:val="00575744"/>
    <w:rsid w:val="00575794"/>
    <w:rsid w:val="00575B9A"/>
    <w:rsid w:val="00575E22"/>
    <w:rsid w:val="00576287"/>
    <w:rsid w:val="005769C5"/>
    <w:rsid w:val="00576C45"/>
    <w:rsid w:val="00576E25"/>
    <w:rsid w:val="005770B2"/>
    <w:rsid w:val="00577891"/>
    <w:rsid w:val="005806DF"/>
    <w:rsid w:val="00581217"/>
    <w:rsid w:val="00581701"/>
    <w:rsid w:val="0058201C"/>
    <w:rsid w:val="005829D7"/>
    <w:rsid w:val="00582BA5"/>
    <w:rsid w:val="00582D4C"/>
    <w:rsid w:val="00582E25"/>
    <w:rsid w:val="00583CE3"/>
    <w:rsid w:val="00583EBB"/>
    <w:rsid w:val="00583EED"/>
    <w:rsid w:val="00584E9D"/>
    <w:rsid w:val="00586D51"/>
    <w:rsid w:val="00586EDB"/>
    <w:rsid w:val="00586FFA"/>
    <w:rsid w:val="005908FC"/>
    <w:rsid w:val="0059096F"/>
    <w:rsid w:val="005909CA"/>
    <w:rsid w:val="0059109F"/>
    <w:rsid w:val="00591F32"/>
    <w:rsid w:val="00592025"/>
    <w:rsid w:val="00593FED"/>
    <w:rsid w:val="005946C1"/>
    <w:rsid w:val="00594AA7"/>
    <w:rsid w:val="00594EB6"/>
    <w:rsid w:val="005959AF"/>
    <w:rsid w:val="00596F06"/>
    <w:rsid w:val="005972FD"/>
    <w:rsid w:val="0059735D"/>
    <w:rsid w:val="00597439"/>
    <w:rsid w:val="00597DA7"/>
    <w:rsid w:val="005A0D75"/>
    <w:rsid w:val="005A0DA0"/>
    <w:rsid w:val="005A1240"/>
    <w:rsid w:val="005A1494"/>
    <w:rsid w:val="005A1B62"/>
    <w:rsid w:val="005A2FDC"/>
    <w:rsid w:val="005A322B"/>
    <w:rsid w:val="005A339E"/>
    <w:rsid w:val="005A46BB"/>
    <w:rsid w:val="005A4E25"/>
    <w:rsid w:val="005A5218"/>
    <w:rsid w:val="005A5960"/>
    <w:rsid w:val="005A5E60"/>
    <w:rsid w:val="005A6D60"/>
    <w:rsid w:val="005B22E5"/>
    <w:rsid w:val="005B4791"/>
    <w:rsid w:val="005B541B"/>
    <w:rsid w:val="005B545F"/>
    <w:rsid w:val="005B6149"/>
    <w:rsid w:val="005B6195"/>
    <w:rsid w:val="005B665E"/>
    <w:rsid w:val="005B6B2D"/>
    <w:rsid w:val="005B6D7F"/>
    <w:rsid w:val="005B7B72"/>
    <w:rsid w:val="005C0A32"/>
    <w:rsid w:val="005C0BBE"/>
    <w:rsid w:val="005C2282"/>
    <w:rsid w:val="005C420A"/>
    <w:rsid w:val="005C4287"/>
    <w:rsid w:val="005C4AA9"/>
    <w:rsid w:val="005C4EAE"/>
    <w:rsid w:val="005C4F92"/>
    <w:rsid w:val="005C518C"/>
    <w:rsid w:val="005C6FA3"/>
    <w:rsid w:val="005C70C7"/>
    <w:rsid w:val="005C725F"/>
    <w:rsid w:val="005C7701"/>
    <w:rsid w:val="005C7706"/>
    <w:rsid w:val="005C7EDF"/>
    <w:rsid w:val="005D0619"/>
    <w:rsid w:val="005D18C2"/>
    <w:rsid w:val="005D1B68"/>
    <w:rsid w:val="005D285A"/>
    <w:rsid w:val="005D2BBE"/>
    <w:rsid w:val="005D427D"/>
    <w:rsid w:val="005D503F"/>
    <w:rsid w:val="005D50BF"/>
    <w:rsid w:val="005D51BD"/>
    <w:rsid w:val="005D56A2"/>
    <w:rsid w:val="005D575F"/>
    <w:rsid w:val="005D686F"/>
    <w:rsid w:val="005D734D"/>
    <w:rsid w:val="005D7897"/>
    <w:rsid w:val="005E0075"/>
    <w:rsid w:val="005E0579"/>
    <w:rsid w:val="005E10BF"/>
    <w:rsid w:val="005E11B6"/>
    <w:rsid w:val="005E11EE"/>
    <w:rsid w:val="005E1519"/>
    <w:rsid w:val="005E1B2C"/>
    <w:rsid w:val="005E1CC6"/>
    <w:rsid w:val="005E222B"/>
    <w:rsid w:val="005E22BC"/>
    <w:rsid w:val="005E245D"/>
    <w:rsid w:val="005E2BA3"/>
    <w:rsid w:val="005E3977"/>
    <w:rsid w:val="005E54AC"/>
    <w:rsid w:val="005E6387"/>
    <w:rsid w:val="005E655B"/>
    <w:rsid w:val="005E65C9"/>
    <w:rsid w:val="005E7293"/>
    <w:rsid w:val="005E7406"/>
    <w:rsid w:val="005E7BA8"/>
    <w:rsid w:val="005F06C1"/>
    <w:rsid w:val="005F0CA4"/>
    <w:rsid w:val="005F1937"/>
    <w:rsid w:val="005F2518"/>
    <w:rsid w:val="005F2CCA"/>
    <w:rsid w:val="005F3434"/>
    <w:rsid w:val="005F358D"/>
    <w:rsid w:val="005F398C"/>
    <w:rsid w:val="005F4676"/>
    <w:rsid w:val="005F5D3E"/>
    <w:rsid w:val="005F61BA"/>
    <w:rsid w:val="005F6392"/>
    <w:rsid w:val="005F773E"/>
    <w:rsid w:val="005F7C64"/>
    <w:rsid w:val="00600567"/>
    <w:rsid w:val="00600CDE"/>
    <w:rsid w:val="0060151F"/>
    <w:rsid w:val="00602C19"/>
    <w:rsid w:val="00602DCF"/>
    <w:rsid w:val="006032AA"/>
    <w:rsid w:val="006034B4"/>
    <w:rsid w:val="00603A3A"/>
    <w:rsid w:val="0060498D"/>
    <w:rsid w:val="00604DA8"/>
    <w:rsid w:val="00605635"/>
    <w:rsid w:val="0060594A"/>
    <w:rsid w:val="00606382"/>
    <w:rsid w:val="00607AD6"/>
    <w:rsid w:val="00607E1C"/>
    <w:rsid w:val="0061045A"/>
    <w:rsid w:val="00610E70"/>
    <w:rsid w:val="00611133"/>
    <w:rsid w:val="006113DC"/>
    <w:rsid w:val="00611539"/>
    <w:rsid w:val="0061163F"/>
    <w:rsid w:val="00611CAC"/>
    <w:rsid w:val="00611CE4"/>
    <w:rsid w:val="00611DF1"/>
    <w:rsid w:val="006120BD"/>
    <w:rsid w:val="006130E2"/>
    <w:rsid w:val="006139EF"/>
    <w:rsid w:val="00614360"/>
    <w:rsid w:val="006143D2"/>
    <w:rsid w:val="006149FD"/>
    <w:rsid w:val="00614B89"/>
    <w:rsid w:val="0061525E"/>
    <w:rsid w:val="00615512"/>
    <w:rsid w:val="00615633"/>
    <w:rsid w:val="00616FB4"/>
    <w:rsid w:val="0061705D"/>
    <w:rsid w:val="00617972"/>
    <w:rsid w:val="00620EE1"/>
    <w:rsid w:val="0062151E"/>
    <w:rsid w:val="00621A28"/>
    <w:rsid w:val="00622473"/>
    <w:rsid w:val="006228ED"/>
    <w:rsid w:val="00623D46"/>
    <w:rsid w:val="0062488F"/>
    <w:rsid w:val="00624D71"/>
    <w:rsid w:val="00624FE8"/>
    <w:rsid w:val="006250DC"/>
    <w:rsid w:val="00626482"/>
    <w:rsid w:val="00626770"/>
    <w:rsid w:val="00626E8A"/>
    <w:rsid w:val="00631027"/>
    <w:rsid w:val="006317DC"/>
    <w:rsid w:val="00631CA3"/>
    <w:rsid w:val="00631CCB"/>
    <w:rsid w:val="00632753"/>
    <w:rsid w:val="0063345D"/>
    <w:rsid w:val="00633AAC"/>
    <w:rsid w:val="006351EE"/>
    <w:rsid w:val="00636709"/>
    <w:rsid w:val="00636DC2"/>
    <w:rsid w:val="00636F66"/>
    <w:rsid w:val="006402E5"/>
    <w:rsid w:val="00640877"/>
    <w:rsid w:val="00640FAC"/>
    <w:rsid w:val="00641DD8"/>
    <w:rsid w:val="006431B3"/>
    <w:rsid w:val="00643BF8"/>
    <w:rsid w:val="00643E42"/>
    <w:rsid w:val="0064466A"/>
    <w:rsid w:val="00644EC7"/>
    <w:rsid w:val="00646B10"/>
    <w:rsid w:val="006503BB"/>
    <w:rsid w:val="00650709"/>
    <w:rsid w:val="0065103D"/>
    <w:rsid w:val="00651E1D"/>
    <w:rsid w:val="006520EA"/>
    <w:rsid w:val="0065219D"/>
    <w:rsid w:val="00652C21"/>
    <w:rsid w:val="00653022"/>
    <w:rsid w:val="006539D3"/>
    <w:rsid w:val="00653B7D"/>
    <w:rsid w:val="0065427A"/>
    <w:rsid w:val="00654703"/>
    <w:rsid w:val="00654A20"/>
    <w:rsid w:val="006553B0"/>
    <w:rsid w:val="00655995"/>
    <w:rsid w:val="006559CF"/>
    <w:rsid w:val="00656156"/>
    <w:rsid w:val="006562A4"/>
    <w:rsid w:val="00656AF7"/>
    <w:rsid w:val="006576C4"/>
    <w:rsid w:val="00657A24"/>
    <w:rsid w:val="00660277"/>
    <w:rsid w:val="006606B1"/>
    <w:rsid w:val="0066098A"/>
    <w:rsid w:val="00660C4A"/>
    <w:rsid w:val="00660E0D"/>
    <w:rsid w:val="00660F2C"/>
    <w:rsid w:val="0066118D"/>
    <w:rsid w:val="00661E4E"/>
    <w:rsid w:val="0066262C"/>
    <w:rsid w:val="006635D9"/>
    <w:rsid w:val="00663C65"/>
    <w:rsid w:val="0066431B"/>
    <w:rsid w:val="00665522"/>
    <w:rsid w:val="00665741"/>
    <w:rsid w:val="00665B35"/>
    <w:rsid w:val="00665C97"/>
    <w:rsid w:val="006660DF"/>
    <w:rsid w:val="006661FF"/>
    <w:rsid w:val="0066643C"/>
    <w:rsid w:val="00666460"/>
    <w:rsid w:val="00666A8A"/>
    <w:rsid w:val="00666ADD"/>
    <w:rsid w:val="00666C64"/>
    <w:rsid w:val="00667876"/>
    <w:rsid w:val="00667931"/>
    <w:rsid w:val="00667AAA"/>
    <w:rsid w:val="00667E74"/>
    <w:rsid w:val="00670548"/>
    <w:rsid w:val="0067073F"/>
    <w:rsid w:val="00670987"/>
    <w:rsid w:val="00670AEC"/>
    <w:rsid w:val="00670C22"/>
    <w:rsid w:val="00671083"/>
    <w:rsid w:val="0067331C"/>
    <w:rsid w:val="006736F1"/>
    <w:rsid w:val="00673946"/>
    <w:rsid w:val="00673C67"/>
    <w:rsid w:val="00674ADB"/>
    <w:rsid w:val="00674B75"/>
    <w:rsid w:val="006750E9"/>
    <w:rsid w:val="0067594A"/>
    <w:rsid w:val="00675AF5"/>
    <w:rsid w:val="00675AFF"/>
    <w:rsid w:val="00680341"/>
    <w:rsid w:val="006804E5"/>
    <w:rsid w:val="00681AF1"/>
    <w:rsid w:val="00682CEE"/>
    <w:rsid w:val="006833AA"/>
    <w:rsid w:val="00683B83"/>
    <w:rsid w:val="00684CE1"/>
    <w:rsid w:val="00686AD6"/>
    <w:rsid w:val="00686CEF"/>
    <w:rsid w:val="00686D4D"/>
    <w:rsid w:val="0068741B"/>
    <w:rsid w:val="006908B8"/>
    <w:rsid w:val="00692B5B"/>
    <w:rsid w:val="006932A6"/>
    <w:rsid w:val="00693B6D"/>
    <w:rsid w:val="0069415B"/>
    <w:rsid w:val="006947C1"/>
    <w:rsid w:val="00694B6F"/>
    <w:rsid w:val="0069566A"/>
    <w:rsid w:val="0069566F"/>
    <w:rsid w:val="00695AF6"/>
    <w:rsid w:val="006964EE"/>
    <w:rsid w:val="00697A9C"/>
    <w:rsid w:val="006A15A4"/>
    <w:rsid w:val="006A178A"/>
    <w:rsid w:val="006A1857"/>
    <w:rsid w:val="006A1D13"/>
    <w:rsid w:val="006A1E17"/>
    <w:rsid w:val="006A3D6A"/>
    <w:rsid w:val="006A46C9"/>
    <w:rsid w:val="006A4FDC"/>
    <w:rsid w:val="006A4FE6"/>
    <w:rsid w:val="006A5A84"/>
    <w:rsid w:val="006A5AAB"/>
    <w:rsid w:val="006A6812"/>
    <w:rsid w:val="006A6A33"/>
    <w:rsid w:val="006A73A6"/>
    <w:rsid w:val="006A742A"/>
    <w:rsid w:val="006A746D"/>
    <w:rsid w:val="006B05AA"/>
    <w:rsid w:val="006B144E"/>
    <w:rsid w:val="006B331B"/>
    <w:rsid w:val="006B3E06"/>
    <w:rsid w:val="006B400D"/>
    <w:rsid w:val="006B4163"/>
    <w:rsid w:val="006B4DFD"/>
    <w:rsid w:val="006B504A"/>
    <w:rsid w:val="006B6C2D"/>
    <w:rsid w:val="006B74FC"/>
    <w:rsid w:val="006B7597"/>
    <w:rsid w:val="006B7D83"/>
    <w:rsid w:val="006B7E62"/>
    <w:rsid w:val="006C059D"/>
    <w:rsid w:val="006C11DC"/>
    <w:rsid w:val="006C2779"/>
    <w:rsid w:val="006C2C92"/>
    <w:rsid w:val="006C3A5A"/>
    <w:rsid w:val="006C3A9E"/>
    <w:rsid w:val="006C4DDD"/>
    <w:rsid w:val="006C5173"/>
    <w:rsid w:val="006C649A"/>
    <w:rsid w:val="006C675C"/>
    <w:rsid w:val="006C6CEA"/>
    <w:rsid w:val="006C6DBB"/>
    <w:rsid w:val="006C7A7D"/>
    <w:rsid w:val="006D3AAD"/>
    <w:rsid w:val="006D3D4F"/>
    <w:rsid w:val="006D4523"/>
    <w:rsid w:val="006D480E"/>
    <w:rsid w:val="006D489E"/>
    <w:rsid w:val="006D62BE"/>
    <w:rsid w:val="006D700F"/>
    <w:rsid w:val="006E00D8"/>
    <w:rsid w:val="006E05BF"/>
    <w:rsid w:val="006E08A4"/>
    <w:rsid w:val="006E0FDB"/>
    <w:rsid w:val="006E173E"/>
    <w:rsid w:val="006E1E9A"/>
    <w:rsid w:val="006E23F4"/>
    <w:rsid w:val="006E2DBC"/>
    <w:rsid w:val="006E32CF"/>
    <w:rsid w:val="006E3C17"/>
    <w:rsid w:val="006E5414"/>
    <w:rsid w:val="006E6561"/>
    <w:rsid w:val="006E6B29"/>
    <w:rsid w:val="006E6FC1"/>
    <w:rsid w:val="006F05C7"/>
    <w:rsid w:val="006F0C8D"/>
    <w:rsid w:val="006F11BA"/>
    <w:rsid w:val="006F1CDC"/>
    <w:rsid w:val="006F3EC9"/>
    <w:rsid w:val="006F4F56"/>
    <w:rsid w:val="006F5414"/>
    <w:rsid w:val="006F5E95"/>
    <w:rsid w:val="006F5EB3"/>
    <w:rsid w:val="006F7271"/>
    <w:rsid w:val="006F7488"/>
    <w:rsid w:val="007000C4"/>
    <w:rsid w:val="00700524"/>
    <w:rsid w:val="00700CBB"/>
    <w:rsid w:val="00701954"/>
    <w:rsid w:val="00702189"/>
    <w:rsid w:val="00702A7B"/>
    <w:rsid w:val="00703097"/>
    <w:rsid w:val="00703378"/>
    <w:rsid w:val="0070348A"/>
    <w:rsid w:val="0070350D"/>
    <w:rsid w:val="00703990"/>
    <w:rsid w:val="00704012"/>
    <w:rsid w:val="007050D2"/>
    <w:rsid w:val="00705B92"/>
    <w:rsid w:val="00705DB5"/>
    <w:rsid w:val="007061E8"/>
    <w:rsid w:val="00706338"/>
    <w:rsid w:val="00706774"/>
    <w:rsid w:val="0070684A"/>
    <w:rsid w:val="00707459"/>
    <w:rsid w:val="00710F3F"/>
    <w:rsid w:val="00711E7D"/>
    <w:rsid w:val="00712166"/>
    <w:rsid w:val="007121A6"/>
    <w:rsid w:val="00712807"/>
    <w:rsid w:val="00712B43"/>
    <w:rsid w:val="00712EEB"/>
    <w:rsid w:val="00713CB0"/>
    <w:rsid w:val="007145E1"/>
    <w:rsid w:val="00715131"/>
    <w:rsid w:val="00715AC1"/>
    <w:rsid w:val="00715C81"/>
    <w:rsid w:val="00716256"/>
    <w:rsid w:val="00717068"/>
    <w:rsid w:val="007202E6"/>
    <w:rsid w:val="007210BC"/>
    <w:rsid w:val="007215C9"/>
    <w:rsid w:val="00721CE7"/>
    <w:rsid w:val="0072223C"/>
    <w:rsid w:val="00722B0E"/>
    <w:rsid w:val="00723587"/>
    <w:rsid w:val="00723C6E"/>
    <w:rsid w:val="00723EF3"/>
    <w:rsid w:val="00724313"/>
    <w:rsid w:val="00724788"/>
    <w:rsid w:val="00724DB6"/>
    <w:rsid w:val="00725671"/>
    <w:rsid w:val="00725B26"/>
    <w:rsid w:val="00725B38"/>
    <w:rsid w:val="007318E8"/>
    <w:rsid w:val="007320C1"/>
    <w:rsid w:val="0073228B"/>
    <w:rsid w:val="007342B0"/>
    <w:rsid w:val="00734475"/>
    <w:rsid w:val="00734EDE"/>
    <w:rsid w:val="00735E5F"/>
    <w:rsid w:val="00736ABB"/>
    <w:rsid w:val="0073749C"/>
    <w:rsid w:val="007401B4"/>
    <w:rsid w:val="00741ABC"/>
    <w:rsid w:val="00741CC9"/>
    <w:rsid w:val="007424D1"/>
    <w:rsid w:val="00742C90"/>
    <w:rsid w:val="00742DE3"/>
    <w:rsid w:val="00742F3A"/>
    <w:rsid w:val="00743744"/>
    <w:rsid w:val="00743CEC"/>
    <w:rsid w:val="00744624"/>
    <w:rsid w:val="007446DA"/>
    <w:rsid w:val="00744EEE"/>
    <w:rsid w:val="00745216"/>
    <w:rsid w:val="007456BF"/>
    <w:rsid w:val="00745718"/>
    <w:rsid w:val="007457BF"/>
    <w:rsid w:val="007462D2"/>
    <w:rsid w:val="00746C57"/>
    <w:rsid w:val="00746E6C"/>
    <w:rsid w:val="00747058"/>
    <w:rsid w:val="007472B9"/>
    <w:rsid w:val="00747466"/>
    <w:rsid w:val="00750EBE"/>
    <w:rsid w:val="00751852"/>
    <w:rsid w:val="00752657"/>
    <w:rsid w:val="00753453"/>
    <w:rsid w:val="00753471"/>
    <w:rsid w:val="007535C9"/>
    <w:rsid w:val="007542BC"/>
    <w:rsid w:val="00754BA3"/>
    <w:rsid w:val="007557BF"/>
    <w:rsid w:val="00755CBC"/>
    <w:rsid w:val="00757024"/>
    <w:rsid w:val="0075724E"/>
    <w:rsid w:val="0076012F"/>
    <w:rsid w:val="00760146"/>
    <w:rsid w:val="00760FBB"/>
    <w:rsid w:val="00761049"/>
    <w:rsid w:val="00761515"/>
    <w:rsid w:val="007620E9"/>
    <w:rsid w:val="007622F4"/>
    <w:rsid w:val="00764E41"/>
    <w:rsid w:val="00764E73"/>
    <w:rsid w:val="00765340"/>
    <w:rsid w:val="00765AEE"/>
    <w:rsid w:val="00766470"/>
    <w:rsid w:val="00766E06"/>
    <w:rsid w:val="00767CA8"/>
    <w:rsid w:val="0077187B"/>
    <w:rsid w:val="0077188E"/>
    <w:rsid w:val="007725F4"/>
    <w:rsid w:val="007727B1"/>
    <w:rsid w:val="00773253"/>
    <w:rsid w:val="007739F8"/>
    <w:rsid w:val="00773D72"/>
    <w:rsid w:val="00773DEC"/>
    <w:rsid w:val="00773E4A"/>
    <w:rsid w:val="00774253"/>
    <w:rsid w:val="00774AE1"/>
    <w:rsid w:val="00775483"/>
    <w:rsid w:val="00775557"/>
    <w:rsid w:val="007759C8"/>
    <w:rsid w:val="007765A3"/>
    <w:rsid w:val="0077718C"/>
    <w:rsid w:val="007775B8"/>
    <w:rsid w:val="00777997"/>
    <w:rsid w:val="00777DB2"/>
    <w:rsid w:val="007802BA"/>
    <w:rsid w:val="00780ECD"/>
    <w:rsid w:val="00781673"/>
    <w:rsid w:val="00781DFA"/>
    <w:rsid w:val="00783CB0"/>
    <w:rsid w:val="00784633"/>
    <w:rsid w:val="007847F6"/>
    <w:rsid w:val="00785442"/>
    <w:rsid w:val="00785E0E"/>
    <w:rsid w:val="0078709C"/>
    <w:rsid w:val="0079006B"/>
    <w:rsid w:val="007905B6"/>
    <w:rsid w:val="00791DD9"/>
    <w:rsid w:val="00791E4C"/>
    <w:rsid w:val="00791FF9"/>
    <w:rsid w:val="007925FB"/>
    <w:rsid w:val="0079452F"/>
    <w:rsid w:val="00794A4D"/>
    <w:rsid w:val="00794B79"/>
    <w:rsid w:val="00794D0A"/>
    <w:rsid w:val="00794FC4"/>
    <w:rsid w:val="00795D72"/>
    <w:rsid w:val="00795DAE"/>
    <w:rsid w:val="007967C2"/>
    <w:rsid w:val="007967EC"/>
    <w:rsid w:val="00796EA9"/>
    <w:rsid w:val="00797190"/>
    <w:rsid w:val="00797403"/>
    <w:rsid w:val="007974D1"/>
    <w:rsid w:val="007A025F"/>
    <w:rsid w:val="007A135F"/>
    <w:rsid w:val="007A169A"/>
    <w:rsid w:val="007A1F4B"/>
    <w:rsid w:val="007A247A"/>
    <w:rsid w:val="007A2A70"/>
    <w:rsid w:val="007A5882"/>
    <w:rsid w:val="007A5F05"/>
    <w:rsid w:val="007A6026"/>
    <w:rsid w:val="007A62ED"/>
    <w:rsid w:val="007A6EFD"/>
    <w:rsid w:val="007A7357"/>
    <w:rsid w:val="007A743C"/>
    <w:rsid w:val="007A76CD"/>
    <w:rsid w:val="007A7971"/>
    <w:rsid w:val="007A7EFC"/>
    <w:rsid w:val="007B0C4D"/>
    <w:rsid w:val="007B0C8E"/>
    <w:rsid w:val="007B1B59"/>
    <w:rsid w:val="007B27CB"/>
    <w:rsid w:val="007B3592"/>
    <w:rsid w:val="007B379A"/>
    <w:rsid w:val="007B3F4D"/>
    <w:rsid w:val="007B5C44"/>
    <w:rsid w:val="007B64F0"/>
    <w:rsid w:val="007B663E"/>
    <w:rsid w:val="007B7445"/>
    <w:rsid w:val="007B75AF"/>
    <w:rsid w:val="007B7DFB"/>
    <w:rsid w:val="007C10FB"/>
    <w:rsid w:val="007C11DB"/>
    <w:rsid w:val="007C12F6"/>
    <w:rsid w:val="007C3AA7"/>
    <w:rsid w:val="007C467E"/>
    <w:rsid w:val="007C4B7B"/>
    <w:rsid w:val="007C4FA0"/>
    <w:rsid w:val="007C597E"/>
    <w:rsid w:val="007C742C"/>
    <w:rsid w:val="007C78AC"/>
    <w:rsid w:val="007D0076"/>
    <w:rsid w:val="007D069B"/>
    <w:rsid w:val="007D0A6E"/>
    <w:rsid w:val="007D1B8A"/>
    <w:rsid w:val="007D2653"/>
    <w:rsid w:val="007D26FF"/>
    <w:rsid w:val="007D2D26"/>
    <w:rsid w:val="007D30BD"/>
    <w:rsid w:val="007D360E"/>
    <w:rsid w:val="007D39BB"/>
    <w:rsid w:val="007D51B2"/>
    <w:rsid w:val="007D538B"/>
    <w:rsid w:val="007D67B2"/>
    <w:rsid w:val="007D68BF"/>
    <w:rsid w:val="007D761D"/>
    <w:rsid w:val="007E084B"/>
    <w:rsid w:val="007E0BD5"/>
    <w:rsid w:val="007E0EF3"/>
    <w:rsid w:val="007E1043"/>
    <w:rsid w:val="007E10A5"/>
    <w:rsid w:val="007E23D8"/>
    <w:rsid w:val="007E2C11"/>
    <w:rsid w:val="007E3921"/>
    <w:rsid w:val="007E4267"/>
    <w:rsid w:val="007E4C6B"/>
    <w:rsid w:val="007E6322"/>
    <w:rsid w:val="007E7246"/>
    <w:rsid w:val="007E7534"/>
    <w:rsid w:val="007E7AFC"/>
    <w:rsid w:val="007F0A6D"/>
    <w:rsid w:val="007F1115"/>
    <w:rsid w:val="007F29C3"/>
    <w:rsid w:val="007F2BFC"/>
    <w:rsid w:val="007F3331"/>
    <w:rsid w:val="007F3CD6"/>
    <w:rsid w:val="007F48F3"/>
    <w:rsid w:val="007F53F0"/>
    <w:rsid w:val="007F71B4"/>
    <w:rsid w:val="007F7479"/>
    <w:rsid w:val="007F7F4E"/>
    <w:rsid w:val="00800BC7"/>
    <w:rsid w:val="00800D40"/>
    <w:rsid w:val="008012E0"/>
    <w:rsid w:val="00801865"/>
    <w:rsid w:val="0080323C"/>
    <w:rsid w:val="008039C8"/>
    <w:rsid w:val="00803A05"/>
    <w:rsid w:val="00803F52"/>
    <w:rsid w:val="00804259"/>
    <w:rsid w:val="0080469D"/>
    <w:rsid w:val="00804724"/>
    <w:rsid w:val="00805287"/>
    <w:rsid w:val="00805A48"/>
    <w:rsid w:val="00805CAC"/>
    <w:rsid w:val="008062B1"/>
    <w:rsid w:val="0080630D"/>
    <w:rsid w:val="008069D8"/>
    <w:rsid w:val="00806A19"/>
    <w:rsid w:val="00806D24"/>
    <w:rsid w:val="00807296"/>
    <w:rsid w:val="00807710"/>
    <w:rsid w:val="008103CC"/>
    <w:rsid w:val="00810AEB"/>
    <w:rsid w:val="00811634"/>
    <w:rsid w:val="00812851"/>
    <w:rsid w:val="0081378F"/>
    <w:rsid w:val="00813E5F"/>
    <w:rsid w:val="00813ED4"/>
    <w:rsid w:val="00813F3E"/>
    <w:rsid w:val="0081410F"/>
    <w:rsid w:val="008144D1"/>
    <w:rsid w:val="00814F71"/>
    <w:rsid w:val="0081549F"/>
    <w:rsid w:val="008154F7"/>
    <w:rsid w:val="0081752F"/>
    <w:rsid w:val="00817806"/>
    <w:rsid w:val="00817C1F"/>
    <w:rsid w:val="00820416"/>
    <w:rsid w:val="00821164"/>
    <w:rsid w:val="00823D8D"/>
    <w:rsid w:val="00823E29"/>
    <w:rsid w:val="00823E4D"/>
    <w:rsid w:val="008241AC"/>
    <w:rsid w:val="00824617"/>
    <w:rsid w:val="00824E7C"/>
    <w:rsid w:val="0082578E"/>
    <w:rsid w:val="00826794"/>
    <w:rsid w:val="0082684E"/>
    <w:rsid w:val="008269D6"/>
    <w:rsid w:val="0082712B"/>
    <w:rsid w:val="0082715C"/>
    <w:rsid w:val="0082744E"/>
    <w:rsid w:val="00827477"/>
    <w:rsid w:val="00827963"/>
    <w:rsid w:val="00827E6B"/>
    <w:rsid w:val="00827F27"/>
    <w:rsid w:val="008304BC"/>
    <w:rsid w:val="008307FD"/>
    <w:rsid w:val="0083115F"/>
    <w:rsid w:val="0083333F"/>
    <w:rsid w:val="008333CF"/>
    <w:rsid w:val="00833892"/>
    <w:rsid w:val="00833BD1"/>
    <w:rsid w:val="00833C8A"/>
    <w:rsid w:val="00833D95"/>
    <w:rsid w:val="00833F14"/>
    <w:rsid w:val="00834268"/>
    <w:rsid w:val="00834D3D"/>
    <w:rsid w:val="0083555A"/>
    <w:rsid w:val="0083638C"/>
    <w:rsid w:val="0083646D"/>
    <w:rsid w:val="008366A6"/>
    <w:rsid w:val="008369D7"/>
    <w:rsid w:val="00836A5B"/>
    <w:rsid w:val="00837A0E"/>
    <w:rsid w:val="008406C6"/>
    <w:rsid w:val="00840B8A"/>
    <w:rsid w:val="00840B9B"/>
    <w:rsid w:val="00840C5F"/>
    <w:rsid w:val="0084137E"/>
    <w:rsid w:val="008414B5"/>
    <w:rsid w:val="008416EE"/>
    <w:rsid w:val="008419D3"/>
    <w:rsid w:val="00841F0E"/>
    <w:rsid w:val="0084210C"/>
    <w:rsid w:val="00842136"/>
    <w:rsid w:val="008423C8"/>
    <w:rsid w:val="00844F32"/>
    <w:rsid w:val="00845C4F"/>
    <w:rsid w:val="00845E89"/>
    <w:rsid w:val="00846599"/>
    <w:rsid w:val="00846892"/>
    <w:rsid w:val="008468D0"/>
    <w:rsid w:val="008474BC"/>
    <w:rsid w:val="00847951"/>
    <w:rsid w:val="00847B23"/>
    <w:rsid w:val="0085035C"/>
    <w:rsid w:val="00850406"/>
    <w:rsid w:val="00850453"/>
    <w:rsid w:val="008504F1"/>
    <w:rsid w:val="00850C62"/>
    <w:rsid w:val="0085128E"/>
    <w:rsid w:val="00851379"/>
    <w:rsid w:val="00852661"/>
    <w:rsid w:val="00853496"/>
    <w:rsid w:val="00853C7C"/>
    <w:rsid w:val="00853E22"/>
    <w:rsid w:val="00854BCE"/>
    <w:rsid w:val="00854F4A"/>
    <w:rsid w:val="00857A62"/>
    <w:rsid w:val="00857C9E"/>
    <w:rsid w:val="00860CDB"/>
    <w:rsid w:val="00861065"/>
    <w:rsid w:val="008626E5"/>
    <w:rsid w:val="008632EC"/>
    <w:rsid w:val="0086396C"/>
    <w:rsid w:val="0086480C"/>
    <w:rsid w:val="0086631A"/>
    <w:rsid w:val="00866B54"/>
    <w:rsid w:val="00866BD1"/>
    <w:rsid w:val="0086778E"/>
    <w:rsid w:val="00867A6E"/>
    <w:rsid w:val="00870074"/>
    <w:rsid w:val="0087112E"/>
    <w:rsid w:val="0087122A"/>
    <w:rsid w:val="0087149F"/>
    <w:rsid w:val="0087214C"/>
    <w:rsid w:val="008723D8"/>
    <w:rsid w:val="00872EEC"/>
    <w:rsid w:val="008736B1"/>
    <w:rsid w:val="008743EB"/>
    <w:rsid w:val="00875B0B"/>
    <w:rsid w:val="00875EF5"/>
    <w:rsid w:val="008767CA"/>
    <w:rsid w:val="00876E5A"/>
    <w:rsid w:val="00876F21"/>
    <w:rsid w:val="0088023E"/>
    <w:rsid w:val="0088059C"/>
    <w:rsid w:val="008808BD"/>
    <w:rsid w:val="00880E65"/>
    <w:rsid w:val="008811B4"/>
    <w:rsid w:val="00881A62"/>
    <w:rsid w:val="00881B48"/>
    <w:rsid w:val="00882171"/>
    <w:rsid w:val="00882895"/>
    <w:rsid w:val="00883517"/>
    <w:rsid w:val="0088374E"/>
    <w:rsid w:val="00883EE6"/>
    <w:rsid w:val="008840B2"/>
    <w:rsid w:val="0088469E"/>
    <w:rsid w:val="00884D70"/>
    <w:rsid w:val="00885777"/>
    <w:rsid w:val="0088586C"/>
    <w:rsid w:val="00885A39"/>
    <w:rsid w:val="00885CBD"/>
    <w:rsid w:val="0088674E"/>
    <w:rsid w:val="00886AAD"/>
    <w:rsid w:val="00887485"/>
    <w:rsid w:val="00887B60"/>
    <w:rsid w:val="008917E8"/>
    <w:rsid w:val="00892759"/>
    <w:rsid w:val="00892F5F"/>
    <w:rsid w:val="0089397E"/>
    <w:rsid w:val="00893D8E"/>
    <w:rsid w:val="008940E5"/>
    <w:rsid w:val="00894EB4"/>
    <w:rsid w:val="00895F96"/>
    <w:rsid w:val="0089734D"/>
    <w:rsid w:val="00897382"/>
    <w:rsid w:val="00897D8D"/>
    <w:rsid w:val="008A1338"/>
    <w:rsid w:val="008A26AC"/>
    <w:rsid w:val="008A2A79"/>
    <w:rsid w:val="008A3563"/>
    <w:rsid w:val="008A379F"/>
    <w:rsid w:val="008A37A4"/>
    <w:rsid w:val="008A3A48"/>
    <w:rsid w:val="008A5446"/>
    <w:rsid w:val="008A573C"/>
    <w:rsid w:val="008A5D7B"/>
    <w:rsid w:val="008A61F5"/>
    <w:rsid w:val="008A6725"/>
    <w:rsid w:val="008A7405"/>
    <w:rsid w:val="008B0171"/>
    <w:rsid w:val="008B0790"/>
    <w:rsid w:val="008B1735"/>
    <w:rsid w:val="008B1E5D"/>
    <w:rsid w:val="008B26C5"/>
    <w:rsid w:val="008B3996"/>
    <w:rsid w:val="008B3A24"/>
    <w:rsid w:val="008B47E8"/>
    <w:rsid w:val="008B4C3D"/>
    <w:rsid w:val="008B50AD"/>
    <w:rsid w:val="008B67DE"/>
    <w:rsid w:val="008C06AA"/>
    <w:rsid w:val="008C0D45"/>
    <w:rsid w:val="008C232D"/>
    <w:rsid w:val="008C2FCE"/>
    <w:rsid w:val="008C30E7"/>
    <w:rsid w:val="008C3F91"/>
    <w:rsid w:val="008C414E"/>
    <w:rsid w:val="008C5916"/>
    <w:rsid w:val="008C61BF"/>
    <w:rsid w:val="008C630E"/>
    <w:rsid w:val="008C7B01"/>
    <w:rsid w:val="008D0BD9"/>
    <w:rsid w:val="008D0DC6"/>
    <w:rsid w:val="008D1588"/>
    <w:rsid w:val="008D1695"/>
    <w:rsid w:val="008D183A"/>
    <w:rsid w:val="008D19B7"/>
    <w:rsid w:val="008D1A92"/>
    <w:rsid w:val="008D1B83"/>
    <w:rsid w:val="008D230B"/>
    <w:rsid w:val="008D260E"/>
    <w:rsid w:val="008D44E6"/>
    <w:rsid w:val="008D4812"/>
    <w:rsid w:val="008D5516"/>
    <w:rsid w:val="008D56B1"/>
    <w:rsid w:val="008D69A6"/>
    <w:rsid w:val="008D7554"/>
    <w:rsid w:val="008E00DF"/>
    <w:rsid w:val="008E05BF"/>
    <w:rsid w:val="008E0692"/>
    <w:rsid w:val="008E1092"/>
    <w:rsid w:val="008E12EE"/>
    <w:rsid w:val="008E15F4"/>
    <w:rsid w:val="008E22EC"/>
    <w:rsid w:val="008E2DD0"/>
    <w:rsid w:val="008E52EC"/>
    <w:rsid w:val="008E5731"/>
    <w:rsid w:val="008E6F47"/>
    <w:rsid w:val="008E7024"/>
    <w:rsid w:val="008E729D"/>
    <w:rsid w:val="008E7A4E"/>
    <w:rsid w:val="008E7CE2"/>
    <w:rsid w:val="008F1C38"/>
    <w:rsid w:val="008F1D42"/>
    <w:rsid w:val="008F2117"/>
    <w:rsid w:val="008F274F"/>
    <w:rsid w:val="008F31CA"/>
    <w:rsid w:val="008F3A21"/>
    <w:rsid w:val="008F443B"/>
    <w:rsid w:val="008F47BA"/>
    <w:rsid w:val="008F642B"/>
    <w:rsid w:val="008F669E"/>
    <w:rsid w:val="008F7606"/>
    <w:rsid w:val="00900A4A"/>
    <w:rsid w:val="00900F89"/>
    <w:rsid w:val="009017E8"/>
    <w:rsid w:val="00901D63"/>
    <w:rsid w:val="0090202B"/>
    <w:rsid w:val="0090267A"/>
    <w:rsid w:val="00902E0B"/>
    <w:rsid w:val="00902E49"/>
    <w:rsid w:val="00905463"/>
    <w:rsid w:val="00905956"/>
    <w:rsid w:val="00906200"/>
    <w:rsid w:val="00907150"/>
    <w:rsid w:val="009072E0"/>
    <w:rsid w:val="0090773D"/>
    <w:rsid w:val="00907BAF"/>
    <w:rsid w:val="009111CB"/>
    <w:rsid w:val="00911803"/>
    <w:rsid w:val="00913144"/>
    <w:rsid w:val="0091321E"/>
    <w:rsid w:val="009132E3"/>
    <w:rsid w:val="009134AD"/>
    <w:rsid w:val="009156C8"/>
    <w:rsid w:val="00915F91"/>
    <w:rsid w:val="00916356"/>
    <w:rsid w:val="00916D25"/>
    <w:rsid w:val="0091719F"/>
    <w:rsid w:val="00920FC0"/>
    <w:rsid w:val="00922B8E"/>
    <w:rsid w:val="0092306A"/>
    <w:rsid w:val="00923142"/>
    <w:rsid w:val="009231BA"/>
    <w:rsid w:val="009245A5"/>
    <w:rsid w:val="00924ABD"/>
    <w:rsid w:val="00925642"/>
    <w:rsid w:val="00925C2E"/>
    <w:rsid w:val="00926377"/>
    <w:rsid w:val="00926CFB"/>
    <w:rsid w:val="00927A89"/>
    <w:rsid w:val="0093141F"/>
    <w:rsid w:val="009316FD"/>
    <w:rsid w:val="0093213E"/>
    <w:rsid w:val="00932975"/>
    <w:rsid w:val="009331E0"/>
    <w:rsid w:val="00933BDF"/>
    <w:rsid w:val="00934F1F"/>
    <w:rsid w:val="009358A1"/>
    <w:rsid w:val="0093597B"/>
    <w:rsid w:val="00935DC6"/>
    <w:rsid w:val="00935F2E"/>
    <w:rsid w:val="009360F4"/>
    <w:rsid w:val="00936217"/>
    <w:rsid w:val="0093635E"/>
    <w:rsid w:val="0093665D"/>
    <w:rsid w:val="00936DB4"/>
    <w:rsid w:val="00937D49"/>
    <w:rsid w:val="00937EC1"/>
    <w:rsid w:val="0094057E"/>
    <w:rsid w:val="009406FA"/>
    <w:rsid w:val="00940EC5"/>
    <w:rsid w:val="00941964"/>
    <w:rsid w:val="00941A86"/>
    <w:rsid w:val="0094255E"/>
    <w:rsid w:val="00942770"/>
    <w:rsid w:val="009435BB"/>
    <w:rsid w:val="00943707"/>
    <w:rsid w:val="00944DE6"/>
    <w:rsid w:val="0094682B"/>
    <w:rsid w:val="0094699F"/>
    <w:rsid w:val="00946C08"/>
    <w:rsid w:val="00947184"/>
    <w:rsid w:val="00947999"/>
    <w:rsid w:val="009501F3"/>
    <w:rsid w:val="009515C7"/>
    <w:rsid w:val="0095197B"/>
    <w:rsid w:val="00951A7A"/>
    <w:rsid w:val="00951D41"/>
    <w:rsid w:val="00951D7E"/>
    <w:rsid w:val="00951FEB"/>
    <w:rsid w:val="00952338"/>
    <w:rsid w:val="009523F9"/>
    <w:rsid w:val="0095253D"/>
    <w:rsid w:val="00952959"/>
    <w:rsid w:val="00953423"/>
    <w:rsid w:val="00954848"/>
    <w:rsid w:val="0095528E"/>
    <w:rsid w:val="00955829"/>
    <w:rsid w:val="0095640C"/>
    <w:rsid w:val="00957BA8"/>
    <w:rsid w:val="00957F94"/>
    <w:rsid w:val="009608A6"/>
    <w:rsid w:val="00960D06"/>
    <w:rsid w:val="00961484"/>
    <w:rsid w:val="00961DF9"/>
    <w:rsid w:val="0096245C"/>
    <w:rsid w:val="0096323A"/>
    <w:rsid w:val="009633FA"/>
    <w:rsid w:val="00964AA4"/>
    <w:rsid w:val="009651E7"/>
    <w:rsid w:val="00965C8C"/>
    <w:rsid w:val="00965F44"/>
    <w:rsid w:val="00966B70"/>
    <w:rsid w:val="009677EE"/>
    <w:rsid w:val="00967971"/>
    <w:rsid w:val="009679F1"/>
    <w:rsid w:val="00967EB0"/>
    <w:rsid w:val="00971B55"/>
    <w:rsid w:val="00972495"/>
    <w:rsid w:val="009734E0"/>
    <w:rsid w:val="00973974"/>
    <w:rsid w:val="0097410A"/>
    <w:rsid w:val="00974A6F"/>
    <w:rsid w:val="00974BC7"/>
    <w:rsid w:val="00974D48"/>
    <w:rsid w:val="00975315"/>
    <w:rsid w:val="009753BE"/>
    <w:rsid w:val="00975530"/>
    <w:rsid w:val="0097559C"/>
    <w:rsid w:val="009758B3"/>
    <w:rsid w:val="00975F77"/>
    <w:rsid w:val="00976312"/>
    <w:rsid w:val="009765BF"/>
    <w:rsid w:val="00976AB5"/>
    <w:rsid w:val="00976D54"/>
    <w:rsid w:val="00977DC1"/>
    <w:rsid w:val="0098065A"/>
    <w:rsid w:val="00980845"/>
    <w:rsid w:val="009809BA"/>
    <w:rsid w:val="00980BBE"/>
    <w:rsid w:val="009812FC"/>
    <w:rsid w:val="00982949"/>
    <w:rsid w:val="0098313B"/>
    <w:rsid w:val="0098386F"/>
    <w:rsid w:val="00983D12"/>
    <w:rsid w:val="00983E1A"/>
    <w:rsid w:val="00984E5C"/>
    <w:rsid w:val="00984E8F"/>
    <w:rsid w:val="009854BB"/>
    <w:rsid w:val="00985711"/>
    <w:rsid w:val="00986CA8"/>
    <w:rsid w:val="009870E1"/>
    <w:rsid w:val="00987553"/>
    <w:rsid w:val="00987B55"/>
    <w:rsid w:val="00990910"/>
    <w:rsid w:val="0099225A"/>
    <w:rsid w:val="009924EE"/>
    <w:rsid w:val="00992CEA"/>
    <w:rsid w:val="009933FF"/>
    <w:rsid w:val="0099378E"/>
    <w:rsid w:val="00994618"/>
    <w:rsid w:val="009946A8"/>
    <w:rsid w:val="00994A0A"/>
    <w:rsid w:val="00994F38"/>
    <w:rsid w:val="00995C30"/>
    <w:rsid w:val="009966C7"/>
    <w:rsid w:val="0099700F"/>
    <w:rsid w:val="0099720D"/>
    <w:rsid w:val="00997B07"/>
    <w:rsid w:val="009A01A4"/>
    <w:rsid w:val="009A07AC"/>
    <w:rsid w:val="009A0CE6"/>
    <w:rsid w:val="009A1837"/>
    <w:rsid w:val="009A18BD"/>
    <w:rsid w:val="009A2011"/>
    <w:rsid w:val="009A2174"/>
    <w:rsid w:val="009A26E6"/>
    <w:rsid w:val="009A27AD"/>
    <w:rsid w:val="009A295F"/>
    <w:rsid w:val="009A2FBD"/>
    <w:rsid w:val="009A3614"/>
    <w:rsid w:val="009A3E30"/>
    <w:rsid w:val="009A3EC4"/>
    <w:rsid w:val="009A404C"/>
    <w:rsid w:val="009A4F3F"/>
    <w:rsid w:val="009A511D"/>
    <w:rsid w:val="009A54F7"/>
    <w:rsid w:val="009A63DF"/>
    <w:rsid w:val="009A7824"/>
    <w:rsid w:val="009A7867"/>
    <w:rsid w:val="009A7A61"/>
    <w:rsid w:val="009B0D15"/>
    <w:rsid w:val="009B11B7"/>
    <w:rsid w:val="009B11C8"/>
    <w:rsid w:val="009B17CF"/>
    <w:rsid w:val="009B29E6"/>
    <w:rsid w:val="009B2D66"/>
    <w:rsid w:val="009B335D"/>
    <w:rsid w:val="009B364E"/>
    <w:rsid w:val="009B3B8C"/>
    <w:rsid w:val="009B501E"/>
    <w:rsid w:val="009B5397"/>
    <w:rsid w:val="009B7726"/>
    <w:rsid w:val="009B7B22"/>
    <w:rsid w:val="009B7DD0"/>
    <w:rsid w:val="009C0D2F"/>
    <w:rsid w:val="009C13F9"/>
    <w:rsid w:val="009C1BF1"/>
    <w:rsid w:val="009C253A"/>
    <w:rsid w:val="009C2860"/>
    <w:rsid w:val="009C2F7A"/>
    <w:rsid w:val="009C31DC"/>
    <w:rsid w:val="009C41B5"/>
    <w:rsid w:val="009C4EBF"/>
    <w:rsid w:val="009C4F5C"/>
    <w:rsid w:val="009C53C9"/>
    <w:rsid w:val="009C64FB"/>
    <w:rsid w:val="009C6984"/>
    <w:rsid w:val="009C6DF4"/>
    <w:rsid w:val="009C6FAA"/>
    <w:rsid w:val="009C715A"/>
    <w:rsid w:val="009C7551"/>
    <w:rsid w:val="009C7627"/>
    <w:rsid w:val="009D090F"/>
    <w:rsid w:val="009D0EC1"/>
    <w:rsid w:val="009D1818"/>
    <w:rsid w:val="009D18E6"/>
    <w:rsid w:val="009D23ED"/>
    <w:rsid w:val="009D261F"/>
    <w:rsid w:val="009D3641"/>
    <w:rsid w:val="009D3BF0"/>
    <w:rsid w:val="009D489A"/>
    <w:rsid w:val="009D4F0E"/>
    <w:rsid w:val="009D501A"/>
    <w:rsid w:val="009D529D"/>
    <w:rsid w:val="009D58D2"/>
    <w:rsid w:val="009D5DF2"/>
    <w:rsid w:val="009D6231"/>
    <w:rsid w:val="009D64F8"/>
    <w:rsid w:val="009D69DE"/>
    <w:rsid w:val="009D762D"/>
    <w:rsid w:val="009D79BE"/>
    <w:rsid w:val="009D7BEE"/>
    <w:rsid w:val="009D7C65"/>
    <w:rsid w:val="009D7D06"/>
    <w:rsid w:val="009E0896"/>
    <w:rsid w:val="009E1ACD"/>
    <w:rsid w:val="009E2DF8"/>
    <w:rsid w:val="009E2FDA"/>
    <w:rsid w:val="009E34DF"/>
    <w:rsid w:val="009E3AA1"/>
    <w:rsid w:val="009E47BC"/>
    <w:rsid w:val="009E4E3A"/>
    <w:rsid w:val="009E5AFD"/>
    <w:rsid w:val="009E5E57"/>
    <w:rsid w:val="009E6104"/>
    <w:rsid w:val="009E6136"/>
    <w:rsid w:val="009E7BE0"/>
    <w:rsid w:val="009E7FBD"/>
    <w:rsid w:val="009F0889"/>
    <w:rsid w:val="009F094A"/>
    <w:rsid w:val="009F0CAD"/>
    <w:rsid w:val="009F0CDE"/>
    <w:rsid w:val="009F1778"/>
    <w:rsid w:val="009F1A27"/>
    <w:rsid w:val="009F2256"/>
    <w:rsid w:val="009F272C"/>
    <w:rsid w:val="009F3413"/>
    <w:rsid w:val="009F3B5C"/>
    <w:rsid w:val="009F3D96"/>
    <w:rsid w:val="009F4A71"/>
    <w:rsid w:val="009F56BB"/>
    <w:rsid w:val="009F5B7E"/>
    <w:rsid w:val="009F5F4F"/>
    <w:rsid w:val="009F6ADC"/>
    <w:rsid w:val="009F70B6"/>
    <w:rsid w:val="009F7661"/>
    <w:rsid w:val="009F7F3D"/>
    <w:rsid w:val="00A01023"/>
    <w:rsid w:val="00A01965"/>
    <w:rsid w:val="00A02762"/>
    <w:rsid w:val="00A02809"/>
    <w:rsid w:val="00A02927"/>
    <w:rsid w:val="00A03049"/>
    <w:rsid w:val="00A033BE"/>
    <w:rsid w:val="00A03D0E"/>
    <w:rsid w:val="00A041BF"/>
    <w:rsid w:val="00A06661"/>
    <w:rsid w:val="00A0678B"/>
    <w:rsid w:val="00A074B2"/>
    <w:rsid w:val="00A07876"/>
    <w:rsid w:val="00A07A27"/>
    <w:rsid w:val="00A10560"/>
    <w:rsid w:val="00A10C9B"/>
    <w:rsid w:val="00A11047"/>
    <w:rsid w:val="00A12EE4"/>
    <w:rsid w:val="00A14844"/>
    <w:rsid w:val="00A14CBB"/>
    <w:rsid w:val="00A14FC2"/>
    <w:rsid w:val="00A15326"/>
    <w:rsid w:val="00A1554A"/>
    <w:rsid w:val="00A1613E"/>
    <w:rsid w:val="00A1742C"/>
    <w:rsid w:val="00A178AB"/>
    <w:rsid w:val="00A179AD"/>
    <w:rsid w:val="00A20A80"/>
    <w:rsid w:val="00A20A83"/>
    <w:rsid w:val="00A20E1E"/>
    <w:rsid w:val="00A2272C"/>
    <w:rsid w:val="00A22C80"/>
    <w:rsid w:val="00A23318"/>
    <w:rsid w:val="00A239D1"/>
    <w:rsid w:val="00A23C44"/>
    <w:rsid w:val="00A23CC2"/>
    <w:rsid w:val="00A2428B"/>
    <w:rsid w:val="00A24413"/>
    <w:rsid w:val="00A24B89"/>
    <w:rsid w:val="00A258AC"/>
    <w:rsid w:val="00A25BF0"/>
    <w:rsid w:val="00A273DA"/>
    <w:rsid w:val="00A27BFF"/>
    <w:rsid w:val="00A300FD"/>
    <w:rsid w:val="00A30605"/>
    <w:rsid w:val="00A3125B"/>
    <w:rsid w:val="00A318A2"/>
    <w:rsid w:val="00A31A86"/>
    <w:rsid w:val="00A322E0"/>
    <w:rsid w:val="00A3235B"/>
    <w:rsid w:val="00A33E0C"/>
    <w:rsid w:val="00A3422A"/>
    <w:rsid w:val="00A3482E"/>
    <w:rsid w:val="00A3495E"/>
    <w:rsid w:val="00A352E9"/>
    <w:rsid w:val="00A3634D"/>
    <w:rsid w:val="00A36B78"/>
    <w:rsid w:val="00A373F8"/>
    <w:rsid w:val="00A40A5C"/>
    <w:rsid w:val="00A40DA0"/>
    <w:rsid w:val="00A4106A"/>
    <w:rsid w:val="00A41B79"/>
    <w:rsid w:val="00A421A3"/>
    <w:rsid w:val="00A424F4"/>
    <w:rsid w:val="00A4278E"/>
    <w:rsid w:val="00A42ED5"/>
    <w:rsid w:val="00A432F7"/>
    <w:rsid w:val="00A43642"/>
    <w:rsid w:val="00A43F65"/>
    <w:rsid w:val="00A44CE2"/>
    <w:rsid w:val="00A450EA"/>
    <w:rsid w:val="00A46826"/>
    <w:rsid w:val="00A46C3E"/>
    <w:rsid w:val="00A46D64"/>
    <w:rsid w:val="00A46E3C"/>
    <w:rsid w:val="00A478A9"/>
    <w:rsid w:val="00A47BFE"/>
    <w:rsid w:val="00A51A3B"/>
    <w:rsid w:val="00A537F6"/>
    <w:rsid w:val="00A54723"/>
    <w:rsid w:val="00A54FBB"/>
    <w:rsid w:val="00A55A8B"/>
    <w:rsid w:val="00A5683C"/>
    <w:rsid w:val="00A577B0"/>
    <w:rsid w:val="00A634A6"/>
    <w:rsid w:val="00A63F4E"/>
    <w:rsid w:val="00A64340"/>
    <w:rsid w:val="00A659F3"/>
    <w:rsid w:val="00A67275"/>
    <w:rsid w:val="00A675DB"/>
    <w:rsid w:val="00A678E8"/>
    <w:rsid w:val="00A70B5F"/>
    <w:rsid w:val="00A70DAC"/>
    <w:rsid w:val="00A70DE4"/>
    <w:rsid w:val="00A71597"/>
    <w:rsid w:val="00A71E1B"/>
    <w:rsid w:val="00A72AB1"/>
    <w:rsid w:val="00A72F33"/>
    <w:rsid w:val="00A73436"/>
    <w:rsid w:val="00A73580"/>
    <w:rsid w:val="00A73942"/>
    <w:rsid w:val="00A7409B"/>
    <w:rsid w:val="00A752D8"/>
    <w:rsid w:val="00A75A62"/>
    <w:rsid w:val="00A77025"/>
    <w:rsid w:val="00A77DA5"/>
    <w:rsid w:val="00A80282"/>
    <w:rsid w:val="00A80F98"/>
    <w:rsid w:val="00A815B4"/>
    <w:rsid w:val="00A8166D"/>
    <w:rsid w:val="00A81E42"/>
    <w:rsid w:val="00A83036"/>
    <w:rsid w:val="00A83659"/>
    <w:rsid w:val="00A844D6"/>
    <w:rsid w:val="00A85356"/>
    <w:rsid w:val="00A858DF"/>
    <w:rsid w:val="00A85A28"/>
    <w:rsid w:val="00A8644F"/>
    <w:rsid w:val="00A90CB2"/>
    <w:rsid w:val="00A91905"/>
    <w:rsid w:val="00A91A7A"/>
    <w:rsid w:val="00A91D52"/>
    <w:rsid w:val="00A92322"/>
    <w:rsid w:val="00A92642"/>
    <w:rsid w:val="00A92817"/>
    <w:rsid w:val="00A92D8A"/>
    <w:rsid w:val="00A931D8"/>
    <w:rsid w:val="00A93449"/>
    <w:rsid w:val="00A9349D"/>
    <w:rsid w:val="00A93757"/>
    <w:rsid w:val="00A955C8"/>
    <w:rsid w:val="00A9571E"/>
    <w:rsid w:val="00A966D6"/>
    <w:rsid w:val="00A96D05"/>
    <w:rsid w:val="00A97442"/>
    <w:rsid w:val="00A97E56"/>
    <w:rsid w:val="00AA0762"/>
    <w:rsid w:val="00AA0CC7"/>
    <w:rsid w:val="00AA0D51"/>
    <w:rsid w:val="00AA25B9"/>
    <w:rsid w:val="00AA25FA"/>
    <w:rsid w:val="00AA2CDE"/>
    <w:rsid w:val="00AA3019"/>
    <w:rsid w:val="00AA3CEE"/>
    <w:rsid w:val="00AA3FAC"/>
    <w:rsid w:val="00AA63F6"/>
    <w:rsid w:val="00AA75FC"/>
    <w:rsid w:val="00AB05AB"/>
    <w:rsid w:val="00AB085C"/>
    <w:rsid w:val="00AB0D65"/>
    <w:rsid w:val="00AB1331"/>
    <w:rsid w:val="00AB19E8"/>
    <w:rsid w:val="00AB1ADE"/>
    <w:rsid w:val="00AB2497"/>
    <w:rsid w:val="00AB26FB"/>
    <w:rsid w:val="00AB2B8A"/>
    <w:rsid w:val="00AB2EDD"/>
    <w:rsid w:val="00AB3061"/>
    <w:rsid w:val="00AB30BF"/>
    <w:rsid w:val="00AB3969"/>
    <w:rsid w:val="00AB3ED3"/>
    <w:rsid w:val="00AB405F"/>
    <w:rsid w:val="00AB56A4"/>
    <w:rsid w:val="00AB5DA6"/>
    <w:rsid w:val="00AB6BEE"/>
    <w:rsid w:val="00AB6F0E"/>
    <w:rsid w:val="00AB77BD"/>
    <w:rsid w:val="00AB7F4D"/>
    <w:rsid w:val="00AC0079"/>
    <w:rsid w:val="00AC144C"/>
    <w:rsid w:val="00AC15A4"/>
    <w:rsid w:val="00AC1949"/>
    <w:rsid w:val="00AC1BBE"/>
    <w:rsid w:val="00AC25CF"/>
    <w:rsid w:val="00AC3167"/>
    <w:rsid w:val="00AC4EF6"/>
    <w:rsid w:val="00AC5063"/>
    <w:rsid w:val="00AC50AF"/>
    <w:rsid w:val="00AC5E10"/>
    <w:rsid w:val="00AC659B"/>
    <w:rsid w:val="00AC6C6E"/>
    <w:rsid w:val="00AC7AA8"/>
    <w:rsid w:val="00AD0486"/>
    <w:rsid w:val="00AD0A29"/>
    <w:rsid w:val="00AD0CA3"/>
    <w:rsid w:val="00AD268B"/>
    <w:rsid w:val="00AD2723"/>
    <w:rsid w:val="00AD353A"/>
    <w:rsid w:val="00AD42D8"/>
    <w:rsid w:val="00AD433F"/>
    <w:rsid w:val="00AD5921"/>
    <w:rsid w:val="00AD5F17"/>
    <w:rsid w:val="00AD6324"/>
    <w:rsid w:val="00AD7217"/>
    <w:rsid w:val="00AD7DEB"/>
    <w:rsid w:val="00AE04A4"/>
    <w:rsid w:val="00AE0852"/>
    <w:rsid w:val="00AE096F"/>
    <w:rsid w:val="00AE0F04"/>
    <w:rsid w:val="00AE1B51"/>
    <w:rsid w:val="00AE36C0"/>
    <w:rsid w:val="00AE3E44"/>
    <w:rsid w:val="00AE3EF5"/>
    <w:rsid w:val="00AE440B"/>
    <w:rsid w:val="00AE44FD"/>
    <w:rsid w:val="00AE4B63"/>
    <w:rsid w:val="00AE4F16"/>
    <w:rsid w:val="00AE4F5D"/>
    <w:rsid w:val="00AE52CD"/>
    <w:rsid w:val="00AE6588"/>
    <w:rsid w:val="00AE6646"/>
    <w:rsid w:val="00AE6A29"/>
    <w:rsid w:val="00AE6BB3"/>
    <w:rsid w:val="00AE7F2A"/>
    <w:rsid w:val="00AF17E3"/>
    <w:rsid w:val="00AF264C"/>
    <w:rsid w:val="00AF3CCC"/>
    <w:rsid w:val="00AF4836"/>
    <w:rsid w:val="00AF4A5F"/>
    <w:rsid w:val="00AF4DD0"/>
    <w:rsid w:val="00AF50F1"/>
    <w:rsid w:val="00AF5757"/>
    <w:rsid w:val="00AF6DE2"/>
    <w:rsid w:val="00AF7168"/>
    <w:rsid w:val="00B02391"/>
    <w:rsid w:val="00B02AF5"/>
    <w:rsid w:val="00B04026"/>
    <w:rsid w:val="00B0447D"/>
    <w:rsid w:val="00B044B9"/>
    <w:rsid w:val="00B04ED7"/>
    <w:rsid w:val="00B051B6"/>
    <w:rsid w:val="00B055C1"/>
    <w:rsid w:val="00B06148"/>
    <w:rsid w:val="00B06307"/>
    <w:rsid w:val="00B07FF1"/>
    <w:rsid w:val="00B1077C"/>
    <w:rsid w:val="00B10AF5"/>
    <w:rsid w:val="00B1104B"/>
    <w:rsid w:val="00B11091"/>
    <w:rsid w:val="00B11C04"/>
    <w:rsid w:val="00B127E2"/>
    <w:rsid w:val="00B13243"/>
    <w:rsid w:val="00B13646"/>
    <w:rsid w:val="00B137A3"/>
    <w:rsid w:val="00B13F40"/>
    <w:rsid w:val="00B147C4"/>
    <w:rsid w:val="00B14F10"/>
    <w:rsid w:val="00B17114"/>
    <w:rsid w:val="00B17AE6"/>
    <w:rsid w:val="00B201B7"/>
    <w:rsid w:val="00B204FA"/>
    <w:rsid w:val="00B20BB7"/>
    <w:rsid w:val="00B23131"/>
    <w:rsid w:val="00B240C9"/>
    <w:rsid w:val="00B24635"/>
    <w:rsid w:val="00B25AAC"/>
    <w:rsid w:val="00B26AB1"/>
    <w:rsid w:val="00B26C06"/>
    <w:rsid w:val="00B26DF8"/>
    <w:rsid w:val="00B27351"/>
    <w:rsid w:val="00B27608"/>
    <w:rsid w:val="00B279D5"/>
    <w:rsid w:val="00B27A1B"/>
    <w:rsid w:val="00B3059C"/>
    <w:rsid w:val="00B3085C"/>
    <w:rsid w:val="00B32934"/>
    <w:rsid w:val="00B33EAD"/>
    <w:rsid w:val="00B35306"/>
    <w:rsid w:val="00B3568F"/>
    <w:rsid w:val="00B35BD8"/>
    <w:rsid w:val="00B35DF1"/>
    <w:rsid w:val="00B36685"/>
    <w:rsid w:val="00B378E7"/>
    <w:rsid w:val="00B37A73"/>
    <w:rsid w:val="00B37F19"/>
    <w:rsid w:val="00B40136"/>
    <w:rsid w:val="00B405CA"/>
    <w:rsid w:val="00B40A76"/>
    <w:rsid w:val="00B41D14"/>
    <w:rsid w:val="00B42122"/>
    <w:rsid w:val="00B43ACD"/>
    <w:rsid w:val="00B448BB"/>
    <w:rsid w:val="00B44E3A"/>
    <w:rsid w:val="00B45A15"/>
    <w:rsid w:val="00B463C8"/>
    <w:rsid w:val="00B465C7"/>
    <w:rsid w:val="00B466F2"/>
    <w:rsid w:val="00B46B09"/>
    <w:rsid w:val="00B471D0"/>
    <w:rsid w:val="00B47CC1"/>
    <w:rsid w:val="00B51CB2"/>
    <w:rsid w:val="00B53D87"/>
    <w:rsid w:val="00B54169"/>
    <w:rsid w:val="00B548A2"/>
    <w:rsid w:val="00B55042"/>
    <w:rsid w:val="00B554C3"/>
    <w:rsid w:val="00B56840"/>
    <w:rsid w:val="00B56A44"/>
    <w:rsid w:val="00B56E1B"/>
    <w:rsid w:val="00B57560"/>
    <w:rsid w:val="00B57DBD"/>
    <w:rsid w:val="00B57DD8"/>
    <w:rsid w:val="00B60006"/>
    <w:rsid w:val="00B60C92"/>
    <w:rsid w:val="00B616C0"/>
    <w:rsid w:val="00B61D5E"/>
    <w:rsid w:val="00B625E8"/>
    <w:rsid w:val="00B6334E"/>
    <w:rsid w:val="00B63CCA"/>
    <w:rsid w:val="00B64586"/>
    <w:rsid w:val="00B646F3"/>
    <w:rsid w:val="00B64A75"/>
    <w:rsid w:val="00B64E47"/>
    <w:rsid w:val="00B64F09"/>
    <w:rsid w:val="00B65603"/>
    <w:rsid w:val="00B65A15"/>
    <w:rsid w:val="00B67846"/>
    <w:rsid w:val="00B67891"/>
    <w:rsid w:val="00B67B76"/>
    <w:rsid w:val="00B67EC6"/>
    <w:rsid w:val="00B70737"/>
    <w:rsid w:val="00B71450"/>
    <w:rsid w:val="00B71495"/>
    <w:rsid w:val="00B714C5"/>
    <w:rsid w:val="00B72CF7"/>
    <w:rsid w:val="00B7338F"/>
    <w:rsid w:val="00B74172"/>
    <w:rsid w:val="00B74D1C"/>
    <w:rsid w:val="00B74D65"/>
    <w:rsid w:val="00B7625F"/>
    <w:rsid w:val="00B763D1"/>
    <w:rsid w:val="00B76498"/>
    <w:rsid w:val="00B76ED0"/>
    <w:rsid w:val="00B77AFC"/>
    <w:rsid w:val="00B80ACB"/>
    <w:rsid w:val="00B81291"/>
    <w:rsid w:val="00B81765"/>
    <w:rsid w:val="00B81EF4"/>
    <w:rsid w:val="00B82CA8"/>
    <w:rsid w:val="00B8390F"/>
    <w:rsid w:val="00B85140"/>
    <w:rsid w:val="00B85979"/>
    <w:rsid w:val="00B8604F"/>
    <w:rsid w:val="00B869F0"/>
    <w:rsid w:val="00B86F95"/>
    <w:rsid w:val="00B87B34"/>
    <w:rsid w:val="00B87EAB"/>
    <w:rsid w:val="00B90A0C"/>
    <w:rsid w:val="00B90A59"/>
    <w:rsid w:val="00B90DF4"/>
    <w:rsid w:val="00B92820"/>
    <w:rsid w:val="00B938C1"/>
    <w:rsid w:val="00B94398"/>
    <w:rsid w:val="00B95286"/>
    <w:rsid w:val="00B96374"/>
    <w:rsid w:val="00B97AC4"/>
    <w:rsid w:val="00B97E4D"/>
    <w:rsid w:val="00B97F63"/>
    <w:rsid w:val="00BA033B"/>
    <w:rsid w:val="00BA0A39"/>
    <w:rsid w:val="00BA253B"/>
    <w:rsid w:val="00BA4C99"/>
    <w:rsid w:val="00BA54BE"/>
    <w:rsid w:val="00BA6966"/>
    <w:rsid w:val="00BA6A6E"/>
    <w:rsid w:val="00BA6C55"/>
    <w:rsid w:val="00BA76BA"/>
    <w:rsid w:val="00BB01CF"/>
    <w:rsid w:val="00BB04D3"/>
    <w:rsid w:val="00BB068A"/>
    <w:rsid w:val="00BB0785"/>
    <w:rsid w:val="00BB1FFD"/>
    <w:rsid w:val="00BB2C0A"/>
    <w:rsid w:val="00BB2DD9"/>
    <w:rsid w:val="00BB41AF"/>
    <w:rsid w:val="00BB4AC0"/>
    <w:rsid w:val="00BB4DEC"/>
    <w:rsid w:val="00BB524B"/>
    <w:rsid w:val="00BB6393"/>
    <w:rsid w:val="00BB6943"/>
    <w:rsid w:val="00BB6D42"/>
    <w:rsid w:val="00BC018B"/>
    <w:rsid w:val="00BC02A6"/>
    <w:rsid w:val="00BC1058"/>
    <w:rsid w:val="00BC18C3"/>
    <w:rsid w:val="00BC1B6A"/>
    <w:rsid w:val="00BC2249"/>
    <w:rsid w:val="00BC27EC"/>
    <w:rsid w:val="00BC2CF7"/>
    <w:rsid w:val="00BC3214"/>
    <w:rsid w:val="00BC3439"/>
    <w:rsid w:val="00BC3D9C"/>
    <w:rsid w:val="00BC3D9E"/>
    <w:rsid w:val="00BC4A7F"/>
    <w:rsid w:val="00BC62A6"/>
    <w:rsid w:val="00BC6A6F"/>
    <w:rsid w:val="00BC6E3B"/>
    <w:rsid w:val="00BC6EC8"/>
    <w:rsid w:val="00BC70A6"/>
    <w:rsid w:val="00BC7D01"/>
    <w:rsid w:val="00BD0042"/>
    <w:rsid w:val="00BD01C5"/>
    <w:rsid w:val="00BD07F0"/>
    <w:rsid w:val="00BD1609"/>
    <w:rsid w:val="00BD1BE5"/>
    <w:rsid w:val="00BD2D60"/>
    <w:rsid w:val="00BD2F7C"/>
    <w:rsid w:val="00BD351A"/>
    <w:rsid w:val="00BD4239"/>
    <w:rsid w:val="00BD48F6"/>
    <w:rsid w:val="00BD702D"/>
    <w:rsid w:val="00BE009E"/>
    <w:rsid w:val="00BE1690"/>
    <w:rsid w:val="00BE278F"/>
    <w:rsid w:val="00BE2B74"/>
    <w:rsid w:val="00BE3EE7"/>
    <w:rsid w:val="00BE4001"/>
    <w:rsid w:val="00BE415D"/>
    <w:rsid w:val="00BE42EF"/>
    <w:rsid w:val="00BE43EF"/>
    <w:rsid w:val="00BE4E90"/>
    <w:rsid w:val="00BE5640"/>
    <w:rsid w:val="00BE573E"/>
    <w:rsid w:val="00BE6825"/>
    <w:rsid w:val="00BE69BF"/>
    <w:rsid w:val="00BE786A"/>
    <w:rsid w:val="00BE7A70"/>
    <w:rsid w:val="00BF0910"/>
    <w:rsid w:val="00BF0BB1"/>
    <w:rsid w:val="00BF1006"/>
    <w:rsid w:val="00BF16FD"/>
    <w:rsid w:val="00BF36B1"/>
    <w:rsid w:val="00BF52D3"/>
    <w:rsid w:val="00BF5477"/>
    <w:rsid w:val="00BF657D"/>
    <w:rsid w:val="00BF6FCE"/>
    <w:rsid w:val="00C00C94"/>
    <w:rsid w:val="00C0381D"/>
    <w:rsid w:val="00C04908"/>
    <w:rsid w:val="00C05817"/>
    <w:rsid w:val="00C05BF6"/>
    <w:rsid w:val="00C05D1A"/>
    <w:rsid w:val="00C05DEE"/>
    <w:rsid w:val="00C061CB"/>
    <w:rsid w:val="00C06469"/>
    <w:rsid w:val="00C06671"/>
    <w:rsid w:val="00C075A4"/>
    <w:rsid w:val="00C07E97"/>
    <w:rsid w:val="00C102E7"/>
    <w:rsid w:val="00C103F6"/>
    <w:rsid w:val="00C11D9E"/>
    <w:rsid w:val="00C12501"/>
    <w:rsid w:val="00C12939"/>
    <w:rsid w:val="00C14131"/>
    <w:rsid w:val="00C14845"/>
    <w:rsid w:val="00C1512D"/>
    <w:rsid w:val="00C1545C"/>
    <w:rsid w:val="00C15A41"/>
    <w:rsid w:val="00C166D2"/>
    <w:rsid w:val="00C17167"/>
    <w:rsid w:val="00C17327"/>
    <w:rsid w:val="00C17E6D"/>
    <w:rsid w:val="00C2058F"/>
    <w:rsid w:val="00C2084F"/>
    <w:rsid w:val="00C2089A"/>
    <w:rsid w:val="00C21B38"/>
    <w:rsid w:val="00C21E48"/>
    <w:rsid w:val="00C224BA"/>
    <w:rsid w:val="00C226D1"/>
    <w:rsid w:val="00C22D84"/>
    <w:rsid w:val="00C23023"/>
    <w:rsid w:val="00C2317F"/>
    <w:rsid w:val="00C235DA"/>
    <w:rsid w:val="00C237AD"/>
    <w:rsid w:val="00C23996"/>
    <w:rsid w:val="00C23CC9"/>
    <w:rsid w:val="00C24136"/>
    <w:rsid w:val="00C2456E"/>
    <w:rsid w:val="00C247A2"/>
    <w:rsid w:val="00C25785"/>
    <w:rsid w:val="00C25AAE"/>
    <w:rsid w:val="00C25F6F"/>
    <w:rsid w:val="00C2625D"/>
    <w:rsid w:val="00C26689"/>
    <w:rsid w:val="00C26AA1"/>
    <w:rsid w:val="00C2700A"/>
    <w:rsid w:val="00C2785D"/>
    <w:rsid w:val="00C279FC"/>
    <w:rsid w:val="00C27B63"/>
    <w:rsid w:val="00C300B9"/>
    <w:rsid w:val="00C30778"/>
    <w:rsid w:val="00C31097"/>
    <w:rsid w:val="00C32B9D"/>
    <w:rsid w:val="00C32BD1"/>
    <w:rsid w:val="00C32EEB"/>
    <w:rsid w:val="00C33C29"/>
    <w:rsid w:val="00C34BBC"/>
    <w:rsid w:val="00C34BEA"/>
    <w:rsid w:val="00C34FD9"/>
    <w:rsid w:val="00C351DA"/>
    <w:rsid w:val="00C36858"/>
    <w:rsid w:val="00C36DCA"/>
    <w:rsid w:val="00C37A4A"/>
    <w:rsid w:val="00C37EB0"/>
    <w:rsid w:val="00C40920"/>
    <w:rsid w:val="00C41354"/>
    <w:rsid w:val="00C4162C"/>
    <w:rsid w:val="00C41C35"/>
    <w:rsid w:val="00C422CE"/>
    <w:rsid w:val="00C42911"/>
    <w:rsid w:val="00C44FD4"/>
    <w:rsid w:val="00C45585"/>
    <w:rsid w:val="00C455ED"/>
    <w:rsid w:val="00C46B7E"/>
    <w:rsid w:val="00C46C21"/>
    <w:rsid w:val="00C47312"/>
    <w:rsid w:val="00C474D0"/>
    <w:rsid w:val="00C47681"/>
    <w:rsid w:val="00C479D4"/>
    <w:rsid w:val="00C47FB2"/>
    <w:rsid w:val="00C50A85"/>
    <w:rsid w:val="00C50C40"/>
    <w:rsid w:val="00C51027"/>
    <w:rsid w:val="00C52456"/>
    <w:rsid w:val="00C53E42"/>
    <w:rsid w:val="00C54126"/>
    <w:rsid w:val="00C54C2F"/>
    <w:rsid w:val="00C55312"/>
    <w:rsid w:val="00C55F56"/>
    <w:rsid w:val="00C562AE"/>
    <w:rsid w:val="00C565F7"/>
    <w:rsid w:val="00C5709F"/>
    <w:rsid w:val="00C5791C"/>
    <w:rsid w:val="00C60C62"/>
    <w:rsid w:val="00C61FD6"/>
    <w:rsid w:val="00C63459"/>
    <w:rsid w:val="00C634AE"/>
    <w:rsid w:val="00C64670"/>
    <w:rsid w:val="00C65700"/>
    <w:rsid w:val="00C65B79"/>
    <w:rsid w:val="00C669CD"/>
    <w:rsid w:val="00C677C0"/>
    <w:rsid w:val="00C7014F"/>
    <w:rsid w:val="00C70776"/>
    <w:rsid w:val="00C70D78"/>
    <w:rsid w:val="00C717C0"/>
    <w:rsid w:val="00C72208"/>
    <w:rsid w:val="00C72252"/>
    <w:rsid w:val="00C72529"/>
    <w:rsid w:val="00C7432B"/>
    <w:rsid w:val="00C7448E"/>
    <w:rsid w:val="00C744FC"/>
    <w:rsid w:val="00C754BF"/>
    <w:rsid w:val="00C75A56"/>
    <w:rsid w:val="00C75FF8"/>
    <w:rsid w:val="00C810A6"/>
    <w:rsid w:val="00C820E1"/>
    <w:rsid w:val="00C8241A"/>
    <w:rsid w:val="00C826B0"/>
    <w:rsid w:val="00C831E3"/>
    <w:rsid w:val="00C83B47"/>
    <w:rsid w:val="00C83C8C"/>
    <w:rsid w:val="00C842FC"/>
    <w:rsid w:val="00C84EE7"/>
    <w:rsid w:val="00C86D61"/>
    <w:rsid w:val="00C86D78"/>
    <w:rsid w:val="00C8742D"/>
    <w:rsid w:val="00C878AE"/>
    <w:rsid w:val="00C90FF0"/>
    <w:rsid w:val="00C910AF"/>
    <w:rsid w:val="00C91B94"/>
    <w:rsid w:val="00C91E3F"/>
    <w:rsid w:val="00C934D6"/>
    <w:rsid w:val="00C93BD7"/>
    <w:rsid w:val="00C93D27"/>
    <w:rsid w:val="00C96235"/>
    <w:rsid w:val="00C96524"/>
    <w:rsid w:val="00C96C33"/>
    <w:rsid w:val="00C97958"/>
    <w:rsid w:val="00CA089B"/>
    <w:rsid w:val="00CA0BEE"/>
    <w:rsid w:val="00CA111B"/>
    <w:rsid w:val="00CA12D4"/>
    <w:rsid w:val="00CA1795"/>
    <w:rsid w:val="00CA2176"/>
    <w:rsid w:val="00CA2A25"/>
    <w:rsid w:val="00CA2C5F"/>
    <w:rsid w:val="00CA2D3E"/>
    <w:rsid w:val="00CA37DF"/>
    <w:rsid w:val="00CA38B9"/>
    <w:rsid w:val="00CA49F4"/>
    <w:rsid w:val="00CA4E1E"/>
    <w:rsid w:val="00CA4F7A"/>
    <w:rsid w:val="00CA5731"/>
    <w:rsid w:val="00CA5846"/>
    <w:rsid w:val="00CA5936"/>
    <w:rsid w:val="00CA6962"/>
    <w:rsid w:val="00CA6F38"/>
    <w:rsid w:val="00CA7AB7"/>
    <w:rsid w:val="00CA7CE9"/>
    <w:rsid w:val="00CA7E3C"/>
    <w:rsid w:val="00CB1403"/>
    <w:rsid w:val="00CB23D6"/>
    <w:rsid w:val="00CB3BD0"/>
    <w:rsid w:val="00CB47EE"/>
    <w:rsid w:val="00CB51E7"/>
    <w:rsid w:val="00CB55CB"/>
    <w:rsid w:val="00CB584A"/>
    <w:rsid w:val="00CB5D3C"/>
    <w:rsid w:val="00CB6F2A"/>
    <w:rsid w:val="00CB759B"/>
    <w:rsid w:val="00CB7FC1"/>
    <w:rsid w:val="00CC014C"/>
    <w:rsid w:val="00CC0831"/>
    <w:rsid w:val="00CC0FB6"/>
    <w:rsid w:val="00CC10CD"/>
    <w:rsid w:val="00CC2026"/>
    <w:rsid w:val="00CC2E14"/>
    <w:rsid w:val="00CC3275"/>
    <w:rsid w:val="00CC32C9"/>
    <w:rsid w:val="00CC43AF"/>
    <w:rsid w:val="00CC4D66"/>
    <w:rsid w:val="00CC4E5F"/>
    <w:rsid w:val="00CC56EE"/>
    <w:rsid w:val="00CC5BB5"/>
    <w:rsid w:val="00CC6547"/>
    <w:rsid w:val="00CC7EC4"/>
    <w:rsid w:val="00CD015E"/>
    <w:rsid w:val="00CD0286"/>
    <w:rsid w:val="00CD1F6D"/>
    <w:rsid w:val="00CD29F7"/>
    <w:rsid w:val="00CD2A13"/>
    <w:rsid w:val="00CD2E9E"/>
    <w:rsid w:val="00CD41AF"/>
    <w:rsid w:val="00CD4AB1"/>
    <w:rsid w:val="00CD4D06"/>
    <w:rsid w:val="00CD4EDF"/>
    <w:rsid w:val="00CD5BBB"/>
    <w:rsid w:val="00CD71AE"/>
    <w:rsid w:val="00CD7754"/>
    <w:rsid w:val="00CD78FC"/>
    <w:rsid w:val="00CD7D64"/>
    <w:rsid w:val="00CE02F9"/>
    <w:rsid w:val="00CE0361"/>
    <w:rsid w:val="00CE0DEE"/>
    <w:rsid w:val="00CE13E6"/>
    <w:rsid w:val="00CE1A47"/>
    <w:rsid w:val="00CE2668"/>
    <w:rsid w:val="00CE2F22"/>
    <w:rsid w:val="00CE34A2"/>
    <w:rsid w:val="00CE4103"/>
    <w:rsid w:val="00CE4530"/>
    <w:rsid w:val="00CE50A0"/>
    <w:rsid w:val="00CE5A20"/>
    <w:rsid w:val="00CE621A"/>
    <w:rsid w:val="00CE72C5"/>
    <w:rsid w:val="00CE75A9"/>
    <w:rsid w:val="00CE7C18"/>
    <w:rsid w:val="00CF014C"/>
    <w:rsid w:val="00CF0166"/>
    <w:rsid w:val="00CF0C7D"/>
    <w:rsid w:val="00CF14CE"/>
    <w:rsid w:val="00CF1922"/>
    <w:rsid w:val="00CF1E26"/>
    <w:rsid w:val="00CF3707"/>
    <w:rsid w:val="00CF3C0D"/>
    <w:rsid w:val="00CF3DC0"/>
    <w:rsid w:val="00CF4206"/>
    <w:rsid w:val="00CF4832"/>
    <w:rsid w:val="00CF6142"/>
    <w:rsid w:val="00CF634C"/>
    <w:rsid w:val="00CF6700"/>
    <w:rsid w:val="00CF7110"/>
    <w:rsid w:val="00CF7231"/>
    <w:rsid w:val="00CF7D86"/>
    <w:rsid w:val="00D00D58"/>
    <w:rsid w:val="00D01A50"/>
    <w:rsid w:val="00D01CE9"/>
    <w:rsid w:val="00D02DE6"/>
    <w:rsid w:val="00D03607"/>
    <w:rsid w:val="00D045D3"/>
    <w:rsid w:val="00D04846"/>
    <w:rsid w:val="00D0529A"/>
    <w:rsid w:val="00D052A1"/>
    <w:rsid w:val="00D0539C"/>
    <w:rsid w:val="00D0543B"/>
    <w:rsid w:val="00D05AF5"/>
    <w:rsid w:val="00D064D7"/>
    <w:rsid w:val="00D06C2F"/>
    <w:rsid w:val="00D06F06"/>
    <w:rsid w:val="00D07CA8"/>
    <w:rsid w:val="00D1040D"/>
    <w:rsid w:val="00D10900"/>
    <w:rsid w:val="00D1106D"/>
    <w:rsid w:val="00D1122F"/>
    <w:rsid w:val="00D118E7"/>
    <w:rsid w:val="00D11CF5"/>
    <w:rsid w:val="00D12285"/>
    <w:rsid w:val="00D12C04"/>
    <w:rsid w:val="00D12DB4"/>
    <w:rsid w:val="00D141F3"/>
    <w:rsid w:val="00D1444A"/>
    <w:rsid w:val="00D15281"/>
    <w:rsid w:val="00D157C2"/>
    <w:rsid w:val="00D16267"/>
    <w:rsid w:val="00D16B7C"/>
    <w:rsid w:val="00D16E1B"/>
    <w:rsid w:val="00D17C31"/>
    <w:rsid w:val="00D20819"/>
    <w:rsid w:val="00D21301"/>
    <w:rsid w:val="00D21AEB"/>
    <w:rsid w:val="00D21EBE"/>
    <w:rsid w:val="00D2238A"/>
    <w:rsid w:val="00D22988"/>
    <w:rsid w:val="00D22B1A"/>
    <w:rsid w:val="00D22CE2"/>
    <w:rsid w:val="00D241D2"/>
    <w:rsid w:val="00D24466"/>
    <w:rsid w:val="00D25A48"/>
    <w:rsid w:val="00D2620F"/>
    <w:rsid w:val="00D264F1"/>
    <w:rsid w:val="00D304E2"/>
    <w:rsid w:val="00D313AB"/>
    <w:rsid w:val="00D31E52"/>
    <w:rsid w:val="00D31E76"/>
    <w:rsid w:val="00D323D5"/>
    <w:rsid w:val="00D330D2"/>
    <w:rsid w:val="00D33F74"/>
    <w:rsid w:val="00D354D8"/>
    <w:rsid w:val="00D35A5B"/>
    <w:rsid w:val="00D36AF1"/>
    <w:rsid w:val="00D3738E"/>
    <w:rsid w:val="00D37ECD"/>
    <w:rsid w:val="00D37F34"/>
    <w:rsid w:val="00D407D3"/>
    <w:rsid w:val="00D40EF1"/>
    <w:rsid w:val="00D41144"/>
    <w:rsid w:val="00D41557"/>
    <w:rsid w:val="00D419E9"/>
    <w:rsid w:val="00D41C33"/>
    <w:rsid w:val="00D42FA2"/>
    <w:rsid w:val="00D4417C"/>
    <w:rsid w:val="00D44B98"/>
    <w:rsid w:val="00D456EA"/>
    <w:rsid w:val="00D45A64"/>
    <w:rsid w:val="00D5058F"/>
    <w:rsid w:val="00D506A0"/>
    <w:rsid w:val="00D51FBF"/>
    <w:rsid w:val="00D53E84"/>
    <w:rsid w:val="00D540EF"/>
    <w:rsid w:val="00D54397"/>
    <w:rsid w:val="00D54851"/>
    <w:rsid w:val="00D5509D"/>
    <w:rsid w:val="00D5550A"/>
    <w:rsid w:val="00D557A1"/>
    <w:rsid w:val="00D55BA8"/>
    <w:rsid w:val="00D56396"/>
    <w:rsid w:val="00D57F3B"/>
    <w:rsid w:val="00D60596"/>
    <w:rsid w:val="00D605E4"/>
    <w:rsid w:val="00D60992"/>
    <w:rsid w:val="00D60A88"/>
    <w:rsid w:val="00D61198"/>
    <w:rsid w:val="00D615C5"/>
    <w:rsid w:val="00D6205D"/>
    <w:rsid w:val="00D620E9"/>
    <w:rsid w:val="00D63132"/>
    <w:rsid w:val="00D632B7"/>
    <w:rsid w:val="00D63F2B"/>
    <w:rsid w:val="00D64A37"/>
    <w:rsid w:val="00D65467"/>
    <w:rsid w:val="00D668A4"/>
    <w:rsid w:val="00D668D5"/>
    <w:rsid w:val="00D66F93"/>
    <w:rsid w:val="00D670B3"/>
    <w:rsid w:val="00D67B63"/>
    <w:rsid w:val="00D7055B"/>
    <w:rsid w:val="00D70835"/>
    <w:rsid w:val="00D70DDE"/>
    <w:rsid w:val="00D70FCC"/>
    <w:rsid w:val="00D71BB7"/>
    <w:rsid w:val="00D71F76"/>
    <w:rsid w:val="00D722AE"/>
    <w:rsid w:val="00D726BA"/>
    <w:rsid w:val="00D72974"/>
    <w:rsid w:val="00D72B83"/>
    <w:rsid w:val="00D730EF"/>
    <w:rsid w:val="00D7383F"/>
    <w:rsid w:val="00D73E39"/>
    <w:rsid w:val="00D74ED8"/>
    <w:rsid w:val="00D7534B"/>
    <w:rsid w:val="00D76B8E"/>
    <w:rsid w:val="00D76E10"/>
    <w:rsid w:val="00D76F48"/>
    <w:rsid w:val="00D801A7"/>
    <w:rsid w:val="00D80D8C"/>
    <w:rsid w:val="00D814C2"/>
    <w:rsid w:val="00D81E35"/>
    <w:rsid w:val="00D829A2"/>
    <w:rsid w:val="00D833CE"/>
    <w:rsid w:val="00D835B8"/>
    <w:rsid w:val="00D85E4E"/>
    <w:rsid w:val="00D867C5"/>
    <w:rsid w:val="00D86F91"/>
    <w:rsid w:val="00D8706C"/>
    <w:rsid w:val="00D87611"/>
    <w:rsid w:val="00D9027B"/>
    <w:rsid w:val="00D902F6"/>
    <w:rsid w:val="00D9033E"/>
    <w:rsid w:val="00D9073C"/>
    <w:rsid w:val="00D90871"/>
    <w:rsid w:val="00D918DC"/>
    <w:rsid w:val="00D921CB"/>
    <w:rsid w:val="00D927E6"/>
    <w:rsid w:val="00D9303F"/>
    <w:rsid w:val="00D93126"/>
    <w:rsid w:val="00D94BAD"/>
    <w:rsid w:val="00D94CDC"/>
    <w:rsid w:val="00D97BE2"/>
    <w:rsid w:val="00D97C73"/>
    <w:rsid w:val="00DA0AF2"/>
    <w:rsid w:val="00DA0ECA"/>
    <w:rsid w:val="00DA1071"/>
    <w:rsid w:val="00DA10E7"/>
    <w:rsid w:val="00DA1FEC"/>
    <w:rsid w:val="00DA2983"/>
    <w:rsid w:val="00DA3306"/>
    <w:rsid w:val="00DA442B"/>
    <w:rsid w:val="00DA44B5"/>
    <w:rsid w:val="00DA45F7"/>
    <w:rsid w:val="00DA5071"/>
    <w:rsid w:val="00DA540F"/>
    <w:rsid w:val="00DA5685"/>
    <w:rsid w:val="00DA64A2"/>
    <w:rsid w:val="00DB0037"/>
    <w:rsid w:val="00DB0B6C"/>
    <w:rsid w:val="00DB0DF3"/>
    <w:rsid w:val="00DB124F"/>
    <w:rsid w:val="00DB13AC"/>
    <w:rsid w:val="00DB1929"/>
    <w:rsid w:val="00DB1B12"/>
    <w:rsid w:val="00DB226E"/>
    <w:rsid w:val="00DB3004"/>
    <w:rsid w:val="00DB3475"/>
    <w:rsid w:val="00DB388B"/>
    <w:rsid w:val="00DB4352"/>
    <w:rsid w:val="00DB460A"/>
    <w:rsid w:val="00DB4824"/>
    <w:rsid w:val="00DB55F1"/>
    <w:rsid w:val="00DB6F21"/>
    <w:rsid w:val="00DB73A8"/>
    <w:rsid w:val="00DB78E3"/>
    <w:rsid w:val="00DB7BD3"/>
    <w:rsid w:val="00DB7D0A"/>
    <w:rsid w:val="00DC1664"/>
    <w:rsid w:val="00DC21F5"/>
    <w:rsid w:val="00DC2548"/>
    <w:rsid w:val="00DC32D5"/>
    <w:rsid w:val="00DC3374"/>
    <w:rsid w:val="00DC36D7"/>
    <w:rsid w:val="00DC3C8B"/>
    <w:rsid w:val="00DC3F1E"/>
    <w:rsid w:val="00DC4874"/>
    <w:rsid w:val="00DC54C3"/>
    <w:rsid w:val="00DC5D73"/>
    <w:rsid w:val="00DC632B"/>
    <w:rsid w:val="00DC72B2"/>
    <w:rsid w:val="00DD068E"/>
    <w:rsid w:val="00DD0C6A"/>
    <w:rsid w:val="00DD2580"/>
    <w:rsid w:val="00DD3DA4"/>
    <w:rsid w:val="00DD3FC0"/>
    <w:rsid w:val="00DD446C"/>
    <w:rsid w:val="00DD4A19"/>
    <w:rsid w:val="00DD4C42"/>
    <w:rsid w:val="00DD50DB"/>
    <w:rsid w:val="00DD528C"/>
    <w:rsid w:val="00DD5C44"/>
    <w:rsid w:val="00DD6154"/>
    <w:rsid w:val="00DD62E0"/>
    <w:rsid w:val="00DD726C"/>
    <w:rsid w:val="00DD73F5"/>
    <w:rsid w:val="00DD742F"/>
    <w:rsid w:val="00DD7C59"/>
    <w:rsid w:val="00DD7D39"/>
    <w:rsid w:val="00DE0599"/>
    <w:rsid w:val="00DE08AB"/>
    <w:rsid w:val="00DE16D4"/>
    <w:rsid w:val="00DE2400"/>
    <w:rsid w:val="00DE26A6"/>
    <w:rsid w:val="00DE2B69"/>
    <w:rsid w:val="00DE34C3"/>
    <w:rsid w:val="00DE3DD5"/>
    <w:rsid w:val="00DE4459"/>
    <w:rsid w:val="00DE4652"/>
    <w:rsid w:val="00DE48D3"/>
    <w:rsid w:val="00DE4FE6"/>
    <w:rsid w:val="00DE5C46"/>
    <w:rsid w:val="00DE6953"/>
    <w:rsid w:val="00DE6A37"/>
    <w:rsid w:val="00DE6DF5"/>
    <w:rsid w:val="00DE72BC"/>
    <w:rsid w:val="00DE7941"/>
    <w:rsid w:val="00DE7FB2"/>
    <w:rsid w:val="00DF0166"/>
    <w:rsid w:val="00DF04DD"/>
    <w:rsid w:val="00DF1080"/>
    <w:rsid w:val="00DF213D"/>
    <w:rsid w:val="00DF2539"/>
    <w:rsid w:val="00DF2700"/>
    <w:rsid w:val="00DF278F"/>
    <w:rsid w:val="00DF305F"/>
    <w:rsid w:val="00DF3E4E"/>
    <w:rsid w:val="00DF4664"/>
    <w:rsid w:val="00DF567D"/>
    <w:rsid w:val="00DF5ED1"/>
    <w:rsid w:val="00DF62C9"/>
    <w:rsid w:val="00DF659E"/>
    <w:rsid w:val="00DF6942"/>
    <w:rsid w:val="00DF6ADF"/>
    <w:rsid w:val="00DF6EB4"/>
    <w:rsid w:val="00DF720D"/>
    <w:rsid w:val="00E00C8E"/>
    <w:rsid w:val="00E00CCF"/>
    <w:rsid w:val="00E01EDF"/>
    <w:rsid w:val="00E0206E"/>
    <w:rsid w:val="00E026AD"/>
    <w:rsid w:val="00E02B2E"/>
    <w:rsid w:val="00E03420"/>
    <w:rsid w:val="00E03B10"/>
    <w:rsid w:val="00E03F28"/>
    <w:rsid w:val="00E04742"/>
    <w:rsid w:val="00E0643A"/>
    <w:rsid w:val="00E06E04"/>
    <w:rsid w:val="00E0766D"/>
    <w:rsid w:val="00E07AEE"/>
    <w:rsid w:val="00E07FEE"/>
    <w:rsid w:val="00E10B55"/>
    <w:rsid w:val="00E119C5"/>
    <w:rsid w:val="00E129B6"/>
    <w:rsid w:val="00E13F43"/>
    <w:rsid w:val="00E15638"/>
    <w:rsid w:val="00E16017"/>
    <w:rsid w:val="00E16614"/>
    <w:rsid w:val="00E16988"/>
    <w:rsid w:val="00E17470"/>
    <w:rsid w:val="00E1754A"/>
    <w:rsid w:val="00E17ADB"/>
    <w:rsid w:val="00E17CBB"/>
    <w:rsid w:val="00E20265"/>
    <w:rsid w:val="00E2054A"/>
    <w:rsid w:val="00E209B8"/>
    <w:rsid w:val="00E2254D"/>
    <w:rsid w:val="00E22667"/>
    <w:rsid w:val="00E2283C"/>
    <w:rsid w:val="00E2323F"/>
    <w:rsid w:val="00E23459"/>
    <w:rsid w:val="00E2423A"/>
    <w:rsid w:val="00E24450"/>
    <w:rsid w:val="00E244E7"/>
    <w:rsid w:val="00E2464E"/>
    <w:rsid w:val="00E24A5D"/>
    <w:rsid w:val="00E25174"/>
    <w:rsid w:val="00E253F6"/>
    <w:rsid w:val="00E26337"/>
    <w:rsid w:val="00E269CC"/>
    <w:rsid w:val="00E2742E"/>
    <w:rsid w:val="00E27475"/>
    <w:rsid w:val="00E274F1"/>
    <w:rsid w:val="00E2779D"/>
    <w:rsid w:val="00E2788E"/>
    <w:rsid w:val="00E30060"/>
    <w:rsid w:val="00E3094F"/>
    <w:rsid w:val="00E30F46"/>
    <w:rsid w:val="00E30FB8"/>
    <w:rsid w:val="00E31D8C"/>
    <w:rsid w:val="00E324C3"/>
    <w:rsid w:val="00E328FF"/>
    <w:rsid w:val="00E33124"/>
    <w:rsid w:val="00E34AEA"/>
    <w:rsid w:val="00E3654F"/>
    <w:rsid w:val="00E366B0"/>
    <w:rsid w:val="00E369B3"/>
    <w:rsid w:val="00E36BF8"/>
    <w:rsid w:val="00E36FCF"/>
    <w:rsid w:val="00E40420"/>
    <w:rsid w:val="00E40664"/>
    <w:rsid w:val="00E4161E"/>
    <w:rsid w:val="00E41AB8"/>
    <w:rsid w:val="00E41B20"/>
    <w:rsid w:val="00E41F98"/>
    <w:rsid w:val="00E41FF1"/>
    <w:rsid w:val="00E4248D"/>
    <w:rsid w:val="00E433E4"/>
    <w:rsid w:val="00E44CDF"/>
    <w:rsid w:val="00E45C7D"/>
    <w:rsid w:val="00E46838"/>
    <w:rsid w:val="00E470E7"/>
    <w:rsid w:val="00E4711A"/>
    <w:rsid w:val="00E4782D"/>
    <w:rsid w:val="00E50E45"/>
    <w:rsid w:val="00E519C7"/>
    <w:rsid w:val="00E51C66"/>
    <w:rsid w:val="00E52A10"/>
    <w:rsid w:val="00E52E7B"/>
    <w:rsid w:val="00E53BD0"/>
    <w:rsid w:val="00E548BA"/>
    <w:rsid w:val="00E552F7"/>
    <w:rsid w:val="00E55655"/>
    <w:rsid w:val="00E568AD"/>
    <w:rsid w:val="00E5753E"/>
    <w:rsid w:val="00E5766B"/>
    <w:rsid w:val="00E57997"/>
    <w:rsid w:val="00E60233"/>
    <w:rsid w:val="00E6088B"/>
    <w:rsid w:val="00E60EF8"/>
    <w:rsid w:val="00E622C1"/>
    <w:rsid w:val="00E622F8"/>
    <w:rsid w:val="00E623BB"/>
    <w:rsid w:val="00E63193"/>
    <w:rsid w:val="00E635E3"/>
    <w:rsid w:val="00E63D89"/>
    <w:rsid w:val="00E6572F"/>
    <w:rsid w:val="00E67247"/>
    <w:rsid w:val="00E677C4"/>
    <w:rsid w:val="00E67820"/>
    <w:rsid w:val="00E67924"/>
    <w:rsid w:val="00E67C2B"/>
    <w:rsid w:val="00E67CF7"/>
    <w:rsid w:val="00E72990"/>
    <w:rsid w:val="00E73D83"/>
    <w:rsid w:val="00E74916"/>
    <w:rsid w:val="00E7595E"/>
    <w:rsid w:val="00E75B2E"/>
    <w:rsid w:val="00E760BE"/>
    <w:rsid w:val="00E80E4B"/>
    <w:rsid w:val="00E81905"/>
    <w:rsid w:val="00E81D82"/>
    <w:rsid w:val="00E8228F"/>
    <w:rsid w:val="00E82C74"/>
    <w:rsid w:val="00E83099"/>
    <w:rsid w:val="00E834C7"/>
    <w:rsid w:val="00E8374B"/>
    <w:rsid w:val="00E837B6"/>
    <w:rsid w:val="00E84E38"/>
    <w:rsid w:val="00E8586D"/>
    <w:rsid w:val="00E85A8B"/>
    <w:rsid w:val="00E87286"/>
    <w:rsid w:val="00E90EC3"/>
    <w:rsid w:val="00E9100B"/>
    <w:rsid w:val="00E91152"/>
    <w:rsid w:val="00E91395"/>
    <w:rsid w:val="00E91679"/>
    <w:rsid w:val="00E91A82"/>
    <w:rsid w:val="00E92A19"/>
    <w:rsid w:val="00E94D85"/>
    <w:rsid w:val="00E951A7"/>
    <w:rsid w:val="00E9551A"/>
    <w:rsid w:val="00E955E2"/>
    <w:rsid w:val="00E95620"/>
    <w:rsid w:val="00E95655"/>
    <w:rsid w:val="00E964F8"/>
    <w:rsid w:val="00E96E9A"/>
    <w:rsid w:val="00E9728A"/>
    <w:rsid w:val="00EA0746"/>
    <w:rsid w:val="00EA0D21"/>
    <w:rsid w:val="00EA1601"/>
    <w:rsid w:val="00EA1971"/>
    <w:rsid w:val="00EA1F3A"/>
    <w:rsid w:val="00EA2B6E"/>
    <w:rsid w:val="00EA2BE8"/>
    <w:rsid w:val="00EA33F3"/>
    <w:rsid w:val="00EA3421"/>
    <w:rsid w:val="00EA3996"/>
    <w:rsid w:val="00EA3A83"/>
    <w:rsid w:val="00EA4562"/>
    <w:rsid w:val="00EA4880"/>
    <w:rsid w:val="00EA56E3"/>
    <w:rsid w:val="00EA58D0"/>
    <w:rsid w:val="00EA61FD"/>
    <w:rsid w:val="00EA6297"/>
    <w:rsid w:val="00EB0509"/>
    <w:rsid w:val="00EB10B6"/>
    <w:rsid w:val="00EB18FF"/>
    <w:rsid w:val="00EB1C66"/>
    <w:rsid w:val="00EB1FF0"/>
    <w:rsid w:val="00EB2A41"/>
    <w:rsid w:val="00EB2BC3"/>
    <w:rsid w:val="00EB2E17"/>
    <w:rsid w:val="00EB2E55"/>
    <w:rsid w:val="00EB2E91"/>
    <w:rsid w:val="00EB32C3"/>
    <w:rsid w:val="00EB43C0"/>
    <w:rsid w:val="00EB5213"/>
    <w:rsid w:val="00EB5F33"/>
    <w:rsid w:val="00EB5FF0"/>
    <w:rsid w:val="00EB646C"/>
    <w:rsid w:val="00EB7625"/>
    <w:rsid w:val="00EC00F9"/>
    <w:rsid w:val="00EC028E"/>
    <w:rsid w:val="00EC0406"/>
    <w:rsid w:val="00EC046E"/>
    <w:rsid w:val="00EC13BF"/>
    <w:rsid w:val="00EC252D"/>
    <w:rsid w:val="00EC29C3"/>
    <w:rsid w:val="00EC302B"/>
    <w:rsid w:val="00EC32BB"/>
    <w:rsid w:val="00EC419F"/>
    <w:rsid w:val="00EC51FE"/>
    <w:rsid w:val="00EC567A"/>
    <w:rsid w:val="00EC57B4"/>
    <w:rsid w:val="00EC6F99"/>
    <w:rsid w:val="00EC735E"/>
    <w:rsid w:val="00EC764E"/>
    <w:rsid w:val="00EC7C7C"/>
    <w:rsid w:val="00ED13F0"/>
    <w:rsid w:val="00ED1B0D"/>
    <w:rsid w:val="00ED1BDA"/>
    <w:rsid w:val="00ED2B7A"/>
    <w:rsid w:val="00ED3145"/>
    <w:rsid w:val="00ED39DC"/>
    <w:rsid w:val="00ED4B4C"/>
    <w:rsid w:val="00ED5004"/>
    <w:rsid w:val="00ED54C3"/>
    <w:rsid w:val="00ED5B53"/>
    <w:rsid w:val="00ED6AFB"/>
    <w:rsid w:val="00ED6D7B"/>
    <w:rsid w:val="00ED7A4B"/>
    <w:rsid w:val="00EE070F"/>
    <w:rsid w:val="00EE0DAD"/>
    <w:rsid w:val="00EE32FC"/>
    <w:rsid w:val="00EE34A2"/>
    <w:rsid w:val="00EE39EA"/>
    <w:rsid w:val="00EE3A4B"/>
    <w:rsid w:val="00EE4358"/>
    <w:rsid w:val="00EE4F8B"/>
    <w:rsid w:val="00EE670C"/>
    <w:rsid w:val="00EE70F2"/>
    <w:rsid w:val="00EE7197"/>
    <w:rsid w:val="00EF0A92"/>
    <w:rsid w:val="00EF273F"/>
    <w:rsid w:val="00EF2D91"/>
    <w:rsid w:val="00EF307C"/>
    <w:rsid w:val="00EF366C"/>
    <w:rsid w:val="00EF3B20"/>
    <w:rsid w:val="00EF4015"/>
    <w:rsid w:val="00EF4B48"/>
    <w:rsid w:val="00EF4C4C"/>
    <w:rsid w:val="00EF6159"/>
    <w:rsid w:val="00EF644B"/>
    <w:rsid w:val="00EF6748"/>
    <w:rsid w:val="00EF6CD7"/>
    <w:rsid w:val="00EF700C"/>
    <w:rsid w:val="00EF7548"/>
    <w:rsid w:val="00F00BAD"/>
    <w:rsid w:val="00F015CE"/>
    <w:rsid w:val="00F01CB7"/>
    <w:rsid w:val="00F01F22"/>
    <w:rsid w:val="00F025BC"/>
    <w:rsid w:val="00F0275B"/>
    <w:rsid w:val="00F030AD"/>
    <w:rsid w:val="00F033B3"/>
    <w:rsid w:val="00F03E7E"/>
    <w:rsid w:val="00F04891"/>
    <w:rsid w:val="00F04D63"/>
    <w:rsid w:val="00F0587E"/>
    <w:rsid w:val="00F05AE7"/>
    <w:rsid w:val="00F06051"/>
    <w:rsid w:val="00F06366"/>
    <w:rsid w:val="00F06475"/>
    <w:rsid w:val="00F070D2"/>
    <w:rsid w:val="00F07D9A"/>
    <w:rsid w:val="00F07E5D"/>
    <w:rsid w:val="00F07F8F"/>
    <w:rsid w:val="00F10A79"/>
    <w:rsid w:val="00F10C5A"/>
    <w:rsid w:val="00F1133A"/>
    <w:rsid w:val="00F1349E"/>
    <w:rsid w:val="00F140BC"/>
    <w:rsid w:val="00F1468B"/>
    <w:rsid w:val="00F14E2F"/>
    <w:rsid w:val="00F15216"/>
    <w:rsid w:val="00F153D2"/>
    <w:rsid w:val="00F16FD7"/>
    <w:rsid w:val="00F17A87"/>
    <w:rsid w:val="00F17FBF"/>
    <w:rsid w:val="00F20087"/>
    <w:rsid w:val="00F20429"/>
    <w:rsid w:val="00F21693"/>
    <w:rsid w:val="00F223D2"/>
    <w:rsid w:val="00F22643"/>
    <w:rsid w:val="00F231D2"/>
    <w:rsid w:val="00F231E2"/>
    <w:rsid w:val="00F2331F"/>
    <w:rsid w:val="00F2364B"/>
    <w:rsid w:val="00F249FC"/>
    <w:rsid w:val="00F24E8B"/>
    <w:rsid w:val="00F255D0"/>
    <w:rsid w:val="00F256AF"/>
    <w:rsid w:val="00F25745"/>
    <w:rsid w:val="00F25F7F"/>
    <w:rsid w:val="00F26920"/>
    <w:rsid w:val="00F274E5"/>
    <w:rsid w:val="00F2754B"/>
    <w:rsid w:val="00F27DEF"/>
    <w:rsid w:val="00F27F6C"/>
    <w:rsid w:val="00F305E6"/>
    <w:rsid w:val="00F3068C"/>
    <w:rsid w:val="00F30D20"/>
    <w:rsid w:val="00F31393"/>
    <w:rsid w:val="00F32422"/>
    <w:rsid w:val="00F32C2E"/>
    <w:rsid w:val="00F332D3"/>
    <w:rsid w:val="00F34DD8"/>
    <w:rsid w:val="00F350CE"/>
    <w:rsid w:val="00F3564D"/>
    <w:rsid w:val="00F35A8D"/>
    <w:rsid w:val="00F35AEF"/>
    <w:rsid w:val="00F35E69"/>
    <w:rsid w:val="00F36CD1"/>
    <w:rsid w:val="00F36D5D"/>
    <w:rsid w:val="00F37326"/>
    <w:rsid w:val="00F37F59"/>
    <w:rsid w:val="00F413F8"/>
    <w:rsid w:val="00F41B26"/>
    <w:rsid w:val="00F42F3F"/>
    <w:rsid w:val="00F42F99"/>
    <w:rsid w:val="00F433D8"/>
    <w:rsid w:val="00F43C45"/>
    <w:rsid w:val="00F43F5B"/>
    <w:rsid w:val="00F4457F"/>
    <w:rsid w:val="00F44AF7"/>
    <w:rsid w:val="00F45024"/>
    <w:rsid w:val="00F45C35"/>
    <w:rsid w:val="00F46D5D"/>
    <w:rsid w:val="00F47426"/>
    <w:rsid w:val="00F50421"/>
    <w:rsid w:val="00F50649"/>
    <w:rsid w:val="00F50C93"/>
    <w:rsid w:val="00F50DBB"/>
    <w:rsid w:val="00F51D65"/>
    <w:rsid w:val="00F521F3"/>
    <w:rsid w:val="00F53A91"/>
    <w:rsid w:val="00F53BDE"/>
    <w:rsid w:val="00F53E67"/>
    <w:rsid w:val="00F54688"/>
    <w:rsid w:val="00F54A7D"/>
    <w:rsid w:val="00F55256"/>
    <w:rsid w:val="00F55413"/>
    <w:rsid w:val="00F564D3"/>
    <w:rsid w:val="00F56913"/>
    <w:rsid w:val="00F56E67"/>
    <w:rsid w:val="00F5717C"/>
    <w:rsid w:val="00F57307"/>
    <w:rsid w:val="00F606F9"/>
    <w:rsid w:val="00F6139D"/>
    <w:rsid w:val="00F62AA9"/>
    <w:rsid w:val="00F6319D"/>
    <w:rsid w:val="00F63A93"/>
    <w:rsid w:val="00F64D6F"/>
    <w:rsid w:val="00F652E1"/>
    <w:rsid w:val="00F656B6"/>
    <w:rsid w:val="00F65836"/>
    <w:rsid w:val="00F65AAC"/>
    <w:rsid w:val="00F66127"/>
    <w:rsid w:val="00F665AB"/>
    <w:rsid w:val="00F67A29"/>
    <w:rsid w:val="00F707B2"/>
    <w:rsid w:val="00F70902"/>
    <w:rsid w:val="00F71067"/>
    <w:rsid w:val="00F7166F"/>
    <w:rsid w:val="00F71D77"/>
    <w:rsid w:val="00F72355"/>
    <w:rsid w:val="00F7236D"/>
    <w:rsid w:val="00F737A7"/>
    <w:rsid w:val="00F73DF6"/>
    <w:rsid w:val="00F74204"/>
    <w:rsid w:val="00F7449D"/>
    <w:rsid w:val="00F74BA8"/>
    <w:rsid w:val="00F75DB3"/>
    <w:rsid w:val="00F75DEA"/>
    <w:rsid w:val="00F80F3B"/>
    <w:rsid w:val="00F81D86"/>
    <w:rsid w:val="00F82232"/>
    <w:rsid w:val="00F82574"/>
    <w:rsid w:val="00F82894"/>
    <w:rsid w:val="00F83368"/>
    <w:rsid w:val="00F847D4"/>
    <w:rsid w:val="00F851BA"/>
    <w:rsid w:val="00F85270"/>
    <w:rsid w:val="00F855A9"/>
    <w:rsid w:val="00F865BB"/>
    <w:rsid w:val="00F86D0B"/>
    <w:rsid w:val="00F86E08"/>
    <w:rsid w:val="00F87BFB"/>
    <w:rsid w:val="00F9089B"/>
    <w:rsid w:val="00F9144C"/>
    <w:rsid w:val="00F9177E"/>
    <w:rsid w:val="00F91E14"/>
    <w:rsid w:val="00F92167"/>
    <w:rsid w:val="00F921D2"/>
    <w:rsid w:val="00F92EC8"/>
    <w:rsid w:val="00F92F11"/>
    <w:rsid w:val="00F93AAF"/>
    <w:rsid w:val="00F93E54"/>
    <w:rsid w:val="00F944D2"/>
    <w:rsid w:val="00F94B32"/>
    <w:rsid w:val="00F94B52"/>
    <w:rsid w:val="00F94CF4"/>
    <w:rsid w:val="00F94E77"/>
    <w:rsid w:val="00F95391"/>
    <w:rsid w:val="00F962B9"/>
    <w:rsid w:val="00F979E0"/>
    <w:rsid w:val="00FA02AD"/>
    <w:rsid w:val="00FA02D6"/>
    <w:rsid w:val="00FA0945"/>
    <w:rsid w:val="00FA0C23"/>
    <w:rsid w:val="00FA190B"/>
    <w:rsid w:val="00FA1E17"/>
    <w:rsid w:val="00FA1E37"/>
    <w:rsid w:val="00FA264E"/>
    <w:rsid w:val="00FA2DC1"/>
    <w:rsid w:val="00FA2E01"/>
    <w:rsid w:val="00FA4D8C"/>
    <w:rsid w:val="00FA4E44"/>
    <w:rsid w:val="00FA4EEA"/>
    <w:rsid w:val="00FA5965"/>
    <w:rsid w:val="00FA5CCB"/>
    <w:rsid w:val="00FA5EB5"/>
    <w:rsid w:val="00FA6475"/>
    <w:rsid w:val="00FB0CCA"/>
    <w:rsid w:val="00FB235A"/>
    <w:rsid w:val="00FB29A4"/>
    <w:rsid w:val="00FB31A2"/>
    <w:rsid w:val="00FB35A6"/>
    <w:rsid w:val="00FB4306"/>
    <w:rsid w:val="00FB487F"/>
    <w:rsid w:val="00FB51E9"/>
    <w:rsid w:val="00FB5CA8"/>
    <w:rsid w:val="00FB7F44"/>
    <w:rsid w:val="00FB7FDD"/>
    <w:rsid w:val="00FC04D4"/>
    <w:rsid w:val="00FC0AAE"/>
    <w:rsid w:val="00FC0AB7"/>
    <w:rsid w:val="00FC13D7"/>
    <w:rsid w:val="00FC1441"/>
    <w:rsid w:val="00FC1862"/>
    <w:rsid w:val="00FC2130"/>
    <w:rsid w:val="00FC2A95"/>
    <w:rsid w:val="00FC2ACB"/>
    <w:rsid w:val="00FC3519"/>
    <w:rsid w:val="00FC37EA"/>
    <w:rsid w:val="00FC3868"/>
    <w:rsid w:val="00FC3F66"/>
    <w:rsid w:val="00FC4079"/>
    <w:rsid w:val="00FC5A65"/>
    <w:rsid w:val="00FC5FF0"/>
    <w:rsid w:val="00FC6838"/>
    <w:rsid w:val="00FC6DD5"/>
    <w:rsid w:val="00FC72B7"/>
    <w:rsid w:val="00FC7499"/>
    <w:rsid w:val="00FC7D8B"/>
    <w:rsid w:val="00FD04A0"/>
    <w:rsid w:val="00FD09BD"/>
    <w:rsid w:val="00FD2798"/>
    <w:rsid w:val="00FD346F"/>
    <w:rsid w:val="00FD34FE"/>
    <w:rsid w:val="00FD3606"/>
    <w:rsid w:val="00FD4378"/>
    <w:rsid w:val="00FD55FF"/>
    <w:rsid w:val="00FD567E"/>
    <w:rsid w:val="00FD649E"/>
    <w:rsid w:val="00FD723A"/>
    <w:rsid w:val="00FD7DD0"/>
    <w:rsid w:val="00FE0143"/>
    <w:rsid w:val="00FE0422"/>
    <w:rsid w:val="00FE181B"/>
    <w:rsid w:val="00FE1D9E"/>
    <w:rsid w:val="00FE1E36"/>
    <w:rsid w:val="00FE2354"/>
    <w:rsid w:val="00FE2660"/>
    <w:rsid w:val="00FE27B5"/>
    <w:rsid w:val="00FE289C"/>
    <w:rsid w:val="00FE2A51"/>
    <w:rsid w:val="00FE30D0"/>
    <w:rsid w:val="00FE3A81"/>
    <w:rsid w:val="00FE508B"/>
    <w:rsid w:val="00FE532C"/>
    <w:rsid w:val="00FE5695"/>
    <w:rsid w:val="00FE5E5B"/>
    <w:rsid w:val="00FE6F65"/>
    <w:rsid w:val="00FF0512"/>
    <w:rsid w:val="00FF1612"/>
    <w:rsid w:val="00FF1622"/>
    <w:rsid w:val="00FF2397"/>
    <w:rsid w:val="00FF53F4"/>
    <w:rsid w:val="00FF596B"/>
    <w:rsid w:val="00FF604F"/>
    <w:rsid w:val="00FF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6E3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58B0"/>
    <w:pPr>
      <w:keepNext/>
      <w:spacing w:before="240" w:after="60"/>
      <w:outlineLvl w:val="0"/>
    </w:pPr>
    <w:rPr>
      <w:rFonts w:cs="Arial"/>
      <w:b/>
      <w:bCs/>
      <w:color w:val="0000FF"/>
      <w:kern w:val="32"/>
      <w:sz w:val="32"/>
      <w:szCs w:val="32"/>
    </w:rPr>
  </w:style>
  <w:style w:type="paragraph" w:styleId="2">
    <w:name w:val="heading 2"/>
    <w:aliases w:val="Знак"/>
    <w:basedOn w:val="a"/>
    <w:next w:val="a"/>
    <w:link w:val="20"/>
    <w:autoRedefine/>
    <w:uiPriority w:val="99"/>
    <w:qFormat/>
    <w:rsid w:val="00F25745"/>
    <w:pPr>
      <w:spacing w:after="160" w:line="240" w:lineRule="exact"/>
      <w:jc w:val="center"/>
      <w:outlineLvl w:val="1"/>
    </w:pPr>
    <w:rPr>
      <w:b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F25745"/>
    <w:pPr>
      <w:keepNext/>
      <w:jc w:val="center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25745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F25745"/>
    <w:pPr>
      <w:keepNext/>
      <w:jc w:val="center"/>
      <w:outlineLvl w:val="4"/>
    </w:pPr>
    <w:rPr>
      <w:szCs w:val="20"/>
    </w:rPr>
  </w:style>
  <w:style w:type="paragraph" w:styleId="7">
    <w:name w:val="heading 7"/>
    <w:basedOn w:val="a"/>
    <w:next w:val="a"/>
    <w:link w:val="70"/>
    <w:uiPriority w:val="99"/>
    <w:qFormat/>
    <w:rsid w:val="00F2574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F2574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5745"/>
    <w:rPr>
      <w:rFonts w:cs="Arial"/>
      <w:b/>
      <w:bCs/>
      <w:color w:val="0000FF"/>
      <w:kern w:val="32"/>
      <w:sz w:val="32"/>
      <w:szCs w:val="32"/>
    </w:rPr>
  </w:style>
  <w:style w:type="character" w:customStyle="1" w:styleId="20">
    <w:name w:val="Заголовок 2 Знак"/>
    <w:aliases w:val="Знак Знак"/>
    <w:basedOn w:val="a0"/>
    <w:link w:val="2"/>
    <w:uiPriority w:val="99"/>
    <w:locked/>
    <w:rsid w:val="002458B0"/>
    <w:rPr>
      <w:b/>
      <w:color w:val="0000FF"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25745"/>
    <w:rPr>
      <w:rFonts w:cs="Times New Roman"/>
      <w:b/>
      <w:sz w:val="22"/>
    </w:rPr>
  </w:style>
  <w:style w:type="character" w:customStyle="1" w:styleId="40">
    <w:name w:val="Заголовок 4 Знак"/>
    <w:basedOn w:val="a0"/>
    <w:link w:val="4"/>
    <w:uiPriority w:val="99"/>
    <w:locked/>
    <w:rsid w:val="00F25745"/>
    <w:rPr>
      <w:rFonts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F25745"/>
    <w:rPr>
      <w:rFonts w:cs="Times New Roman"/>
      <w:sz w:val="24"/>
    </w:rPr>
  </w:style>
  <w:style w:type="character" w:customStyle="1" w:styleId="70">
    <w:name w:val="Заголовок 7 Знак"/>
    <w:basedOn w:val="a0"/>
    <w:link w:val="7"/>
    <w:uiPriority w:val="99"/>
    <w:locked/>
    <w:rsid w:val="00F25745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F25745"/>
    <w:rPr>
      <w:rFonts w:cs="Times New Roman"/>
      <w:i/>
      <w:iCs/>
      <w:sz w:val="24"/>
      <w:szCs w:val="24"/>
    </w:rPr>
  </w:style>
  <w:style w:type="paragraph" w:styleId="a3">
    <w:name w:val="Body Text"/>
    <w:aliases w:val="Знак1 Знак"/>
    <w:basedOn w:val="a"/>
    <w:link w:val="a4"/>
    <w:uiPriority w:val="99"/>
    <w:rsid w:val="002458B0"/>
    <w:pPr>
      <w:spacing w:after="120"/>
    </w:pPr>
  </w:style>
  <w:style w:type="character" w:customStyle="1" w:styleId="a4">
    <w:name w:val="Основной текст Знак"/>
    <w:aliases w:val="Знак1 Знак Знак"/>
    <w:basedOn w:val="a0"/>
    <w:link w:val="a3"/>
    <w:uiPriority w:val="99"/>
    <w:locked/>
    <w:rsid w:val="002458B0"/>
    <w:rPr>
      <w:sz w:val="24"/>
      <w:lang w:val="ru-RU" w:eastAsia="ru-RU"/>
    </w:rPr>
  </w:style>
  <w:style w:type="table" w:styleId="a5">
    <w:name w:val="Table Elegant"/>
    <w:basedOn w:val="a1"/>
    <w:uiPriority w:val="99"/>
    <w:rsid w:val="002458B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Normal (Web)"/>
    <w:aliases w:val="Обычный (веб) Знак,Обычный (Web)1"/>
    <w:basedOn w:val="a"/>
    <w:uiPriority w:val="99"/>
    <w:rsid w:val="002458B0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76012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F25745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0C0E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uiPriority w:val="99"/>
    <w:qFormat/>
    <w:rsid w:val="00B40A76"/>
    <w:pPr>
      <w:jc w:val="center"/>
    </w:pPr>
    <w:rPr>
      <w:sz w:val="28"/>
      <w:szCs w:val="28"/>
    </w:rPr>
  </w:style>
  <w:style w:type="character" w:customStyle="1" w:styleId="a9">
    <w:name w:val="Название Знак"/>
    <w:basedOn w:val="a0"/>
    <w:link w:val="a8"/>
    <w:uiPriority w:val="99"/>
    <w:locked/>
    <w:rsid w:val="00F25745"/>
    <w:rPr>
      <w:rFonts w:cs="Times New Roman"/>
      <w:sz w:val="28"/>
      <w:szCs w:val="28"/>
    </w:rPr>
  </w:style>
  <w:style w:type="paragraph" w:styleId="aa">
    <w:name w:val="footer"/>
    <w:basedOn w:val="a"/>
    <w:link w:val="ab"/>
    <w:uiPriority w:val="99"/>
    <w:rsid w:val="007754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F25745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775483"/>
    <w:rPr>
      <w:rFonts w:cs="Times New Roman"/>
    </w:rPr>
  </w:style>
  <w:style w:type="paragraph" w:customStyle="1" w:styleId="FR2">
    <w:name w:val="FR2"/>
    <w:uiPriority w:val="99"/>
    <w:rsid w:val="00CA5731"/>
    <w:pPr>
      <w:widowControl w:val="0"/>
      <w:autoSpaceDE w:val="0"/>
      <w:autoSpaceDN w:val="0"/>
      <w:adjustRightInd w:val="0"/>
      <w:ind w:right="6400" w:firstLine="40"/>
    </w:pPr>
    <w:rPr>
      <w:rFonts w:ascii="Arial" w:hAnsi="Arial" w:cs="Arial"/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1D16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25745"/>
    <w:rPr>
      <w:rFonts w:ascii="Tahoma" w:hAnsi="Tahoma" w:cs="Tahoma"/>
      <w:sz w:val="16"/>
      <w:szCs w:val="16"/>
    </w:rPr>
  </w:style>
  <w:style w:type="character" w:customStyle="1" w:styleId="FontStyle14">
    <w:name w:val="Font Style14"/>
    <w:uiPriority w:val="99"/>
    <w:rsid w:val="008743EB"/>
    <w:rPr>
      <w:rFonts w:ascii="Times New Roman" w:hAnsi="Times New Roman"/>
      <w:sz w:val="26"/>
    </w:rPr>
  </w:style>
  <w:style w:type="paragraph" w:customStyle="1" w:styleId="11">
    <w:name w:val="Стиль1 Знак1"/>
    <w:basedOn w:val="a"/>
    <w:link w:val="110"/>
    <w:uiPriority w:val="99"/>
    <w:rsid w:val="00545478"/>
    <w:pPr>
      <w:jc w:val="both"/>
    </w:pPr>
    <w:rPr>
      <w:sz w:val="28"/>
      <w:szCs w:val="20"/>
    </w:rPr>
  </w:style>
  <w:style w:type="character" w:customStyle="1" w:styleId="110">
    <w:name w:val="Стиль1 Знак1 Знак"/>
    <w:link w:val="11"/>
    <w:uiPriority w:val="99"/>
    <w:locked/>
    <w:rsid w:val="00545478"/>
    <w:rPr>
      <w:sz w:val="28"/>
      <w:lang w:val="ru-RU" w:eastAsia="ru-RU"/>
    </w:rPr>
  </w:style>
  <w:style w:type="paragraph" w:customStyle="1" w:styleId="ConsPlusNormal">
    <w:name w:val="ConsPlusNormal"/>
    <w:uiPriority w:val="99"/>
    <w:rsid w:val="005454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">
    <w:name w:val="Style1"/>
    <w:basedOn w:val="a"/>
    <w:uiPriority w:val="99"/>
    <w:rsid w:val="00BB6943"/>
    <w:pPr>
      <w:widowControl w:val="0"/>
      <w:autoSpaceDE w:val="0"/>
      <w:autoSpaceDN w:val="0"/>
      <w:adjustRightInd w:val="0"/>
      <w:spacing w:line="275" w:lineRule="exact"/>
      <w:ind w:firstLine="1258"/>
    </w:pPr>
  </w:style>
  <w:style w:type="paragraph" w:customStyle="1" w:styleId="Style2">
    <w:name w:val="Style2"/>
    <w:basedOn w:val="a"/>
    <w:uiPriority w:val="99"/>
    <w:rsid w:val="00BB6943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3">
    <w:name w:val="Style3"/>
    <w:basedOn w:val="a"/>
    <w:uiPriority w:val="99"/>
    <w:rsid w:val="00BB6943"/>
    <w:pPr>
      <w:widowControl w:val="0"/>
      <w:autoSpaceDE w:val="0"/>
      <w:autoSpaceDN w:val="0"/>
      <w:adjustRightInd w:val="0"/>
      <w:spacing w:line="278" w:lineRule="exact"/>
      <w:ind w:firstLine="653"/>
    </w:pPr>
  </w:style>
  <w:style w:type="character" w:customStyle="1" w:styleId="FontStyle11">
    <w:name w:val="Font Style11"/>
    <w:uiPriority w:val="99"/>
    <w:rsid w:val="00BB6943"/>
    <w:rPr>
      <w:rFonts w:ascii="Times New Roman" w:hAnsi="Times New Roman"/>
      <w:sz w:val="22"/>
    </w:rPr>
  </w:style>
  <w:style w:type="character" w:customStyle="1" w:styleId="FontStyle12">
    <w:name w:val="Font Style12"/>
    <w:uiPriority w:val="99"/>
    <w:rsid w:val="008A26AC"/>
    <w:rPr>
      <w:rFonts w:ascii="Times New Roman" w:hAnsi="Times New Roman"/>
      <w:b/>
      <w:sz w:val="18"/>
    </w:rPr>
  </w:style>
  <w:style w:type="paragraph" w:customStyle="1" w:styleId="12">
    <w:name w:val="Стиль1"/>
    <w:basedOn w:val="a"/>
    <w:uiPriority w:val="99"/>
    <w:rsid w:val="00712EEB"/>
    <w:pPr>
      <w:jc w:val="both"/>
    </w:pPr>
    <w:rPr>
      <w:sz w:val="28"/>
      <w:szCs w:val="28"/>
    </w:rPr>
  </w:style>
  <w:style w:type="paragraph" w:customStyle="1" w:styleId="Style8">
    <w:name w:val="Style8"/>
    <w:basedOn w:val="a"/>
    <w:uiPriority w:val="99"/>
    <w:rsid w:val="00095FAD"/>
    <w:pPr>
      <w:widowControl w:val="0"/>
      <w:autoSpaceDE w:val="0"/>
      <w:autoSpaceDN w:val="0"/>
      <w:adjustRightInd w:val="0"/>
      <w:spacing w:line="260" w:lineRule="exact"/>
      <w:ind w:firstLine="521"/>
    </w:pPr>
    <w:rPr>
      <w:rFonts w:ascii="Consolas" w:hAnsi="Consolas"/>
    </w:rPr>
  </w:style>
  <w:style w:type="paragraph" w:customStyle="1" w:styleId="Style9">
    <w:name w:val="Style9"/>
    <w:basedOn w:val="a"/>
    <w:uiPriority w:val="99"/>
    <w:rsid w:val="00095FAD"/>
    <w:pPr>
      <w:widowControl w:val="0"/>
      <w:autoSpaceDE w:val="0"/>
      <w:autoSpaceDN w:val="0"/>
      <w:adjustRightInd w:val="0"/>
      <w:spacing w:line="257" w:lineRule="exact"/>
    </w:pPr>
    <w:rPr>
      <w:rFonts w:ascii="Consolas" w:hAnsi="Consolas"/>
    </w:rPr>
  </w:style>
  <w:style w:type="paragraph" w:customStyle="1" w:styleId="Style10">
    <w:name w:val="Style10"/>
    <w:basedOn w:val="a"/>
    <w:uiPriority w:val="99"/>
    <w:rsid w:val="00095FAD"/>
    <w:pPr>
      <w:widowControl w:val="0"/>
      <w:autoSpaceDE w:val="0"/>
      <w:autoSpaceDN w:val="0"/>
      <w:adjustRightInd w:val="0"/>
      <w:spacing w:line="257" w:lineRule="exact"/>
      <w:jc w:val="both"/>
    </w:pPr>
    <w:rPr>
      <w:rFonts w:ascii="Consolas" w:hAnsi="Consolas"/>
    </w:rPr>
  </w:style>
  <w:style w:type="paragraph" w:customStyle="1" w:styleId="Style11">
    <w:name w:val="Style11"/>
    <w:basedOn w:val="a"/>
    <w:uiPriority w:val="99"/>
    <w:rsid w:val="00095FAD"/>
    <w:pPr>
      <w:widowControl w:val="0"/>
      <w:autoSpaceDE w:val="0"/>
      <w:autoSpaceDN w:val="0"/>
      <w:adjustRightInd w:val="0"/>
      <w:spacing w:line="509" w:lineRule="exact"/>
    </w:pPr>
    <w:rPr>
      <w:rFonts w:ascii="Consolas" w:hAnsi="Consolas"/>
    </w:rPr>
  </w:style>
  <w:style w:type="character" w:customStyle="1" w:styleId="FontStyle17">
    <w:name w:val="Font Style17"/>
    <w:uiPriority w:val="99"/>
    <w:rsid w:val="00095FAD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095FAD"/>
    <w:rPr>
      <w:rFonts w:ascii="Times New Roman" w:hAnsi="Times New Roman"/>
      <w:sz w:val="20"/>
    </w:rPr>
  </w:style>
  <w:style w:type="character" w:customStyle="1" w:styleId="FontStyle19">
    <w:name w:val="Font Style19"/>
    <w:uiPriority w:val="99"/>
    <w:rsid w:val="00095FAD"/>
    <w:rPr>
      <w:rFonts w:ascii="Times New Roman" w:hAnsi="Times New Roman"/>
      <w:b/>
      <w:smallCaps/>
      <w:sz w:val="18"/>
    </w:rPr>
  </w:style>
  <w:style w:type="paragraph" w:customStyle="1" w:styleId="Style5">
    <w:name w:val="Style5"/>
    <w:basedOn w:val="a"/>
    <w:uiPriority w:val="99"/>
    <w:rsid w:val="00E07FEE"/>
    <w:pPr>
      <w:widowControl w:val="0"/>
      <w:autoSpaceDE w:val="0"/>
      <w:autoSpaceDN w:val="0"/>
      <w:adjustRightInd w:val="0"/>
      <w:spacing w:line="322" w:lineRule="exact"/>
      <w:ind w:firstLine="547"/>
      <w:jc w:val="both"/>
    </w:pPr>
  </w:style>
  <w:style w:type="character" w:customStyle="1" w:styleId="FontStyle15">
    <w:name w:val="Font Style15"/>
    <w:uiPriority w:val="99"/>
    <w:rsid w:val="00E07FEE"/>
    <w:rPr>
      <w:rFonts w:ascii="Times New Roman" w:hAnsi="Times New Roman"/>
      <w:sz w:val="26"/>
    </w:rPr>
  </w:style>
  <w:style w:type="paragraph" w:customStyle="1" w:styleId="Style4">
    <w:name w:val="Style4"/>
    <w:basedOn w:val="a"/>
    <w:uiPriority w:val="99"/>
    <w:rsid w:val="00E33124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13">
    <w:name w:val="Font Style13"/>
    <w:uiPriority w:val="99"/>
    <w:rsid w:val="00E33124"/>
    <w:rPr>
      <w:rFonts w:ascii="Times New Roman" w:hAnsi="Times New Roman"/>
      <w:sz w:val="16"/>
    </w:rPr>
  </w:style>
  <w:style w:type="paragraph" w:customStyle="1" w:styleId="Style12">
    <w:name w:val="Style12"/>
    <w:basedOn w:val="a"/>
    <w:uiPriority w:val="99"/>
    <w:rsid w:val="007C4FA0"/>
    <w:pPr>
      <w:widowControl w:val="0"/>
      <w:autoSpaceDE w:val="0"/>
      <w:autoSpaceDN w:val="0"/>
      <w:adjustRightInd w:val="0"/>
      <w:spacing w:line="235" w:lineRule="exact"/>
      <w:ind w:firstLine="137"/>
    </w:pPr>
  </w:style>
  <w:style w:type="paragraph" w:customStyle="1" w:styleId="Style13">
    <w:name w:val="Style13"/>
    <w:basedOn w:val="a"/>
    <w:uiPriority w:val="99"/>
    <w:rsid w:val="007C4FA0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21">
    <w:name w:val="Font Style21"/>
    <w:uiPriority w:val="99"/>
    <w:rsid w:val="007C4FA0"/>
    <w:rPr>
      <w:rFonts w:ascii="Times New Roman" w:hAnsi="Times New Roman"/>
      <w:b/>
      <w:sz w:val="16"/>
    </w:rPr>
  </w:style>
  <w:style w:type="character" w:customStyle="1" w:styleId="FontStyle27">
    <w:name w:val="Font Style27"/>
    <w:uiPriority w:val="99"/>
    <w:rsid w:val="007C4FA0"/>
    <w:rPr>
      <w:rFonts w:ascii="Times New Roman" w:hAnsi="Times New Roman"/>
      <w:sz w:val="16"/>
    </w:rPr>
  </w:style>
  <w:style w:type="paragraph" w:customStyle="1" w:styleId="Style16">
    <w:name w:val="Style16"/>
    <w:basedOn w:val="a"/>
    <w:uiPriority w:val="99"/>
    <w:rsid w:val="007C4FA0"/>
    <w:pPr>
      <w:widowControl w:val="0"/>
      <w:autoSpaceDE w:val="0"/>
      <w:autoSpaceDN w:val="0"/>
      <w:adjustRightInd w:val="0"/>
      <w:spacing w:line="230" w:lineRule="exact"/>
      <w:ind w:firstLine="142"/>
      <w:jc w:val="both"/>
    </w:pPr>
  </w:style>
  <w:style w:type="paragraph" w:customStyle="1" w:styleId="Style18">
    <w:name w:val="Style18"/>
    <w:basedOn w:val="a"/>
    <w:uiPriority w:val="99"/>
    <w:rsid w:val="007C4FA0"/>
    <w:pPr>
      <w:widowControl w:val="0"/>
      <w:autoSpaceDE w:val="0"/>
      <w:autoSpaceDN w:val="0"/>
      <w:adjustRightInd w:val="0"/>
      <w:spacing w:line="235" w:lineRule="exact"/>
      <w:ind w:firstLine="86"/>
      <w:jc w:val="both"/>
    </w:pPr>
  </w:style>
  <w:style w:type="character" w:customStyle="1" w:styleId="FontStyle25">
    <w:name w:val="Font Style25"/>
    <w:uiPriority w:val="99"/>
    <w:rsid w:val="003E18E6"/>
    <w:rPr>
      <w:rFonts w:ascii="Times New Roman" w:hAnsi="Times New Roman"/>
      <w:sz w:val="22"/>
    </w:rPr>
  </w:style>
  <w:style w:type="paragraph" w:customStyle="1" w:styleId="Style7">
    <w:name w:val="Style7"/>
    <w:basedOn w:val="a"/>
    <w:uiPriority w:val="99"/>
    <w:rsid w:val="006D3AAD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6">
    <w:name w:val="Font Style16"/>
    <w:uiPriority w:val="99"/>
    <w:rsid w:val="006D3AAD"/>
    <w:rPr>
      <w:rFonts w:ascii="Times New Roman" w:hAnsi="Times New Roman"/>
      <w:sz w:val="22"/>
    </w:rPr>
  </w:style>
  <w:style w:type="paragraph" w:styleId="31">
    <w:name w:val="Body Text Indent 3"/>
    <w:basedOn w:val="a"/>
    <w:link w:val="32"/>
    <w:uiPriority w:val="99"/>
    <w:rsid w:val="00F5717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F25745"/>
    <w:rPr>
      <w:rFonts w:cs="Times New Roman"/>
      <w:sz w:val="16"/>
      <w:szCs w:val="16"/>
    </w:rPr>
  </w:style>
  <w:style w:type="character" w:customStyle="1" w:styleId="newstext">
    <w:name w:val="newstext"/>
    <w:basedOn w:val="a0"/>
    <w:uiPriority w:val="99"/>
    <w:rsid w:val="00D21AEB"/>
    <w:rPr>
      <w:rFonts w:cs="Times New Roman"/>
    </w:rPr>
  </w:style>
  <w:style w:type="paragraph" w:customStyle="1" w:styleId="14">
    <w:name w:val="Обычный +14"/>
    <w:basedOn w:val="a"/>
    <w:link w:val="140"/>
    <w:uiPriority w:val="99"/>
    <w:rsid w:val="00015464"/>
    <w:pPr>
      <w:ind w:firstLine="709"/>
      <w:jc w:val="both"/>
    </w:pPr>
    <w:rPr>
      <w:sz w:val="28"/>
      <w:szCs w:val="20"/>
    </w:rPr>
  </w:style>
  <w:style w:type="character" w:customStyle="1" w:styleId="140">
    <w:name w:val="Обычный +14 Знак"/>
    <w:link w:val="14"/>
    <w:uiPriority w:val="99"/>
    <w:locked/>
    <w:rsid w:val="00015464"/>
    <w:rPr>
      <w:sz w:val="28"/>
      <w:lang w:val="ru-RU" w:eastAsia="ru-RU"/>
    </w:rPr>
  </w:style>
  <w:style w:type="paragraph" w:customStyle="1" w:styleId="13">
    <w:name w:val="Знак1 Знак Знак Знак"/>
    <w:basedOn w:val="a"/>
    <w:uiPriority w:val="99"/>
    <w:rsid w:val="002962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"/>
    <w:link w:val="af0"/>
    <w:uiPriority w:val="99"/>
    <w:qFormat/>
    <w:rsid w:val="002D0FAE"/>
    <w:pPr>
      <w:keepNext/>
      <w:spacing w:before="280" w:after="280"/>
    </w:pPr>
    <w:rPr>
      <w:szCs w:val="20"/>
      <w:lang w:eastAsia="ar-SA"/>
    </w:rPr>
  </w:style>
  <w:style w:type="paragraph" w:customStyle="1" w:styleId="Style6">
    <w:name w:val="Style6"/>
    <w:basedOn w:val="a"/>
    <w:uiPriority w:val="99"/>
    <w:rsid w:val="00F75DB3"/>
    <w:pPr>
      <w:widowControl w:val="0"/>
      <w:autoSpaceDE w:val="0"/>
      <w:autoSpaceDN w:val="0"/>
      <w:adjustRightInd w:val="0"/>
      <w:spacing w:line="322" w:lineRule="exact"/>
      <w:ind w:firstLine="672"/>
    </w:pPr>
  </w:style>
  <w:style w:type="paragraph" w:styleId="af1">
    <w:name w:val="No Spacing"/>
    <w:link w:val="af2"/>
    <w:uiPriority w:val="99"/>
    <w:qFormat/>
    <w:rsid w:val="008423C8"/>
    <w:rPr>
      <w:rFonts w:ascii="Calibri" w:hAnsi="Calibri"/>
      <w:sz w:val="22"/>
      <w:szCs w:val="22"/>
      <w:lang w:eastAsia="en-US"/>
    </w:rPr>
  </w:style>
  <w:style w:type="paragraph" w:customStyle="1" w:styleId="111">
    <w:name w:val="Знак Знак Знак Знак Знак Знак Знак Знак Знак Знак Знак Знак Знак Знак Знак1 Знак1 Знак Знак Знак"/>
    <w:basedOn w:val="a"/>
    <w:autoRedefine/>
    <w:uiPriority w:val="99"/>
    <w:rsid w:val="00294C46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33">
    <w:name w:val="Знак3 Знак Знак Знак Знак Знак Знак"/>
    <w:basedOn w:val="a"/>
    <w:uiPriority w:val="99"/>
    <w:rsid w:val="008A67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Заголовок"/>
    <w:basedOn w:val="a"/>
    <w:next w:val="a3"/>
    <w:uiPriority w:val="99"/>
    <w:rsid w:val="00F94B32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4">
    <w:name w:val="header"/>
    <w:basedOn w:val="a"/>
    <w:link w:val="af5"/>
    <w:uiPriority w:val="99"/>
    <w:rsid w:val="00EB050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locked/>
    <w:rsid w:val="00F25745"/>
    <w:rPr>
      <w:rFonts w:cs="Times New Roman"/>
      <w:sz w:val="24"/>
      <w:szCs w:val="24"/>
    </w:rPr>
  </w:style>
  <w:style w:type="paragraph" w:customStyle="1" w:styleId="15">
    <w:name w:val="Знак1 Знак Знак Знак Знак Знак Знак"/>
    <w:basedOn w:val="a"/>
    <w:link w:val="16"/>
    <w:uiPriority w:val="99"/>
    <w:rsid w:val="00875B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6">
    <w:name w:val="Знак1 Знак Знак Знак Знак Знак Знак Знак"/>
    <w:link w:val="15"/>
    <w:uiPriority w:val="99"/>
    <w:locked/>
    <w:rsid w:val="00875B0B"/>
    <w:rPr>
      <w:rFonts w:ascii="Verdana" w:hAnsi="Verdana"/>
      <w:lang w:val="en-US" w:eastAsia="en-US"/>
    </w:rPr>
  </w:style>
  <w:style w:type="paragraph" w:customStyle="1" w:styleId="Style15">
    <w:name w:val="Style15"/>
    <w:basedOn w:val="a"/>
    <w:uiPriority w:val="99"/>
    <w:rsid w:val="001B0D66"/>
    <w:pPr>
      <w:widowControl w:val="0"/>
      <w:autoSpaceDE w:val="0"/>
      <w:autoSpaceDN w:val="0"/>
      <w:adjustRightInd w:val="0"/>
      <w:spacing w:line="322" w:lineRule="exact"/>
      <w:ind w:firstLine="475"/>
      <w:jc w:val="both"/>
    </w:pPr>
  </w:style>
  <w:style w:type="character" w:customStyle="1" w:styleId="FontStyle20">
    <w:name w:val="Font Style20"/>
    <w:uiPriority w:val="99"/>
    <w:rsid w:val="001B0D66"/>
    <w:rPr>
      <w:rFonts w:ascii="Times New Roman" w:hAnsi="Times New Roman"/>
      <w:b/>
      <w:sz w:val="26"/>
    </w:rPr>
  </w:style>
  <w:style w:type="paragraph" w:customStyle="1" w:styleId="34">
    <w:name w:val="Знак3"/>
    <w:basedOn w:val="a"/>
    <w:uiPriority w:val="99"/>
    <w:semiHidden/>
    <w:rsid w:val="009A20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1F00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f6">
    <w:name w:val="Основной текст_"/>
    <w:basedOn w:val="a0"/>
    <w:link w:val="17"/>
    <w:uiPriority w:val="99"/>
    <w:locked/>
    <w:rsid w:val="00936217"/>
    <w:rPr>
      <w:rFonts w:ascii="Segoe UI" w:eastAsia="Times New Roman" w:hAnsi="Segoe UI" w:cs="Segoe UI"/>
      <w:sz w:val="17"/>
      <w:szCs w:val="17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936217"/>
    <w:rPr>
      <w:rFonts w:ascii="Segoe UI" w:eastAsia="Times New Roman" w:hAnsi="Segoe UI" w:cs="Segoe UI"/>
      <w:sz w:val="17"/>
      <w:szCs w:val="17"/>
      <w:shd w:val="clear" w:color="auto" w:fill="FFFFFF"/>
    </w:rPr>
  </w:style>
  <w:style w:type="character" w:customStyle="1" w:styleId="54pt">
    <w:name w:val="Основной текст (5) + 4 pt"/>
    <w:aliases w:val="Курсив"/>
    <w:basedOn w:val="51"/>
    <w:uiPriority w:val="99"/>
    <w:rsid w:val="00936217"/>
    <w:rPr>
      <w:i/>
      <w:iCs/>
      <w:sz w:val="8"/>
      <w:szCs w:val="8"/>
    </w:rPr>
  </w:style>
  <w:style w:type="character" w:customStyle="1" w:styleId="41">
    <w:name w:val="Основной текст (4)_"/>
    <w:basedOn w:val="a0"/>
    <w:link w:val="42"/>
    <w:uiPriority w:val="99"/>
    <w:locked/>
    <w:rsid w:val="00936217"/>
    <w:rPr>
      <w:rFonts w:ascii="Segoe UI" w:eastAsia="Times New Roman" w:hAnsi="Segoe UI" w:cs="Segoe UI"/>
      <w:sz w:val="13"/>
      <w:szCs w:val="13"/>
      <w:shd w:val="clear" w:color="auto" w:fill="FFFFFF"/>
    </w:rPr>
  </w:style>
  <w:style w:type="character" w:customStyle="1" w:styleId="44pt">
    <w:name w:val="Основной текст (4) + 4 pt"/>
    <w:aliases w:val="Курсив7"/>
    <w:basedOn w:val="41"/>
    <w:uiPriority w:val="99"/>
    <w:rsid w:val="00936217"/>
    <w:rPr>
      <w:i/>
      <w:iCs/>
      <w:sz w:val="8"/>
      <w:szCs w:val="8"/>
    </w:rPr>
  </w:style>
  <w:style w:type="character" w:customStyle="1" w:styleId="af7">
    <w:name w:val="Основной текст + Полужирный"/>
    <w:basedOn w:val="af6"/>
    <w:uiPriority w:val="99"/>
    <w:rsid w:val="00936217"/>
    <w:rPr>
      <w:b/>
      <w:bCs/>
    </w:rPr>
  </w:style>
  <w:style w:type="character" w:customStyle="1" w:styleId="2pt">
    <w:name w:val="Основной текст + Интервал 2 pt"/>
    <w:basedOn w:val="af6"/>
    <w:uiPriority w:val="99"/>
    <w:rsid w:val="00936217"/>
    <w:rPr>
      <w:spacing w:val="50"/>
      <w:lang w:val="en-US"/>
    </w:rPr>
  </w:style>
  <w:style w:type="character" w:customStyle="1" w:styleId="-1pt">
    <w:name w:val="Основной текст + Интервал -1 pt"/>
    <w:basedOn w:val="af6"/>
    <w:uiPriority w:val="99"/>
    <w:rsid w:val="00936217"/>
    <w:rPr>
      <w:spacing w:val="-20"/>
    </w:rPr>
  </w:style>
  <w:style w:type="character" w:customStyle="1" w:styleId="71">
    <w:name w:val="Основной текст + 7"/>
    <w:aliases w:val="5 pt"/>
    <w:basedOn w:val="af6"/>
    <w:uiPriority w:val="99"/>
    <w:rsid w:val="00936217"/>
    <w:rPr>
      <w:sz w:val="15"/>
      <w:szCs w:val="15"/>
    </w:rPr>
  </w:style>
  <w:style w:type="paragraph" w:customStyle="1" w:styleId="17">
    <w:name w:val="Основной текст1"/>
    <w:basedOn w:val="a"/>
    <w:link w:val="af6"/>
    <w:uiPriority w:val="99"/>
    <w:rsid w:val="00936217"/>
    <w:pPr>
      <w:shd w:val="clear" w:color="auto" w:fill="FFFFFF"/>
      <w:spacing w:line="254" w:lineRule="exact"/>
    </w:pPr>
    <w:rPr>
      <w:rFonts w:ascii="Segoe UI" w:hAnsi="Segoe UI" w:cs="Segoe UI"/>
      <w:sz w:val="17"/>
      <w:szCs w:val="17"/>
    </w:rPr>
  </w:style>
  <w:style w:type="paragraph" w:customStyle="1" w:styleId="52">
    <w:name w:val="Основной текст (5)"/>
    <w:basedOn w:val="a"/>
    <w:link w:val="51"/>
    <w:uiPriority w:val="99"/>
    <w:rsid w:val="00936217"/>
    <w:pPr>
      <w:shd w:val="clear" w:color="auto" w:fill="FFFFFF"/>
      <w:spacing w:line="240" w:lineRule="atLeast"/>
    </w:pPr>
    <w:rPr>
      <w:rFonts w:ascii="Segoe UI" w:hAnsi="Segoe UI" w:cs="Segoe UI"/>
      <w:sz w:val="17"/>
      <w:szCs w:val="17"/>
    </w:rPr>
  </w:style>
  <w:style w:type="paragraph" w:customStyle="1" w:styleId="42">
    <w:name w:val="Основной текст (4)"/>
    <w:basedOn w:val="a"/>
    <w:link w:val="41"/>
    <w:uiPriority w:val="99"/>
    <w:rsid w:val="00936217"/>
    <w:pPr>
      <w:shd w:val="clear" w:color="auto" w:fill="FFFFFF"/>
      <w:spacing w:line="240" w:lineRule="atLeast"/>
      <w:jc w:val="both"/>
    </w:pPr>
    <w:rPr>
      <w:rFonts w:ascii="Segoe UI" w:hAnsi="Segoe UI" w:cs="Segoe UI"/>
      <w:sz w:val="13"/>
      <w:szCs w:val="13"/>
    </w:rPr>
  </w:style>
  <w:style w:type="paragraph" w:styleId="35">
    <w:name w:val="Body Text 3"/>
    <w:basedOn w:val="a"/>
    <w:link w:val="36"/>
    <w:uiPriority w:val="99"/>
    <w:rsid w:val="00F25745"/>
    <w:rPr>
      <w:szCs w:val="20"/>
    </w:rPr>
  </w:style>
  <w:style w:type="character" w:customStyle="1" w:styleId="36">
    <w:name w:val="Основной текст 3 Знак"/>
    <w:basedOn w:val="a0"/>
    <w:link w:val="35"/>
    <w:uiPriority w:val="99"/>
    <w:locked/>
    <w:rsid w:val="00F25745"/>
    <w:rPr>
      <w:rFonts w:cs="Times New Roman"/>
      <w:sz w:val="24"/>
    </w:rPr>
  </w:style>
  <w:style w:type="paragraph" w:styleId="af8">
    <w:name w:val="Body Text Indent"/>
    <w:aliases w:val="Основной текст 1,Надин стиль,Нумерованный список !!,Iniiaiie oaeno 1,Ioia?iaaiiue nienie !!,Iaaei noeeu"/>
    <w:basedOn w:val="a"/>
    <w:link w:val="af9"/>
    <w:uiPriority w:val="99"/>
    <w:rsid w:val="00F25745"/>
    <w:pPr>
      <w:ind w:firstLine="360"/>
      <w:jc w:val="both"/>
    </w:pPr>
    <w:rPr>
      <w:szCs w:val="20"/>
    </w:rPr>
  </w:style>
  <w:style w:type="character" w:customStyle="1" w:styleId="af9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f8"/>
    <w:uiPriority w:val="99"/>
    <w:locked/>
    <w:rsid w:val="00F25745"/>
    <w:rPr>
      <w:rFonts w:cs="Times New Roman"/>
      <w:sz w:val="24"/>
    </w:rPr>
  </w:style>
  <w:style w:type="paragraph" w:styleId="23">
    <w:name w:val="Body Text Indent 2"/>
    <w:basedOn w:val="a"/>
    <w:link w:val="24"/>
    <w:uiPriority w:val="99"/>
    <w:rsid w:val="00F25745"/>
    <w:pPr>
      <w:ind w:firstLine="1134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25745"/>
    <w:rPr>
      <w:rFonts w:cs="Times New Roman"/>
      <w:sz w:val="24"/>
    </w:rPr>
  </w:style>
  <w:style w:type="paragraph" w:customStyle="1" w:styleId="ConsTitle">
    <w:name w:val="ConsTitle"/>
    <w:uiPriority w:val="99"/>
    <w:rsid w:val="00F25745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customStyle="1" w:styleId="120">
    <w:name w:val="Знак1 Знак Знак Знак2"/>
    <w:basedOn w:val="a"/>
    <w:uiPriority w:val="99"/>
    <w:rsid w:val="00F257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2">
    <w:name w:val="Знак1 Знак Знак Знак1"/>
    <w:basedOn w:val="a"/>
    <w:uiPriority w:val="99"/>
    <w:rsid w:val="00F25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3">
    <w:name w:val="Знак1 Знак Знак Знак Знак Знак Знак1"/>
    <w:basedOn w:val="a"/>
    <w:link w:val="114"/>
    <w:uiPriority w:val="99"/>
    <w:rsid w:val="00F2574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14">
    <w:name w:val="Знак1 Знак Знак Знак Знак Знак Знак Знак1"/>
    <w:basedOn w:val="a0"/>
    <w:link w:val="113"/>
    <w:uiPriority w:val="99"/>
    <w:locked/>
    <w:rsid w:val="00F25745"/>
    <w:rPr>
      <w:rFonts w:ascii="Verdana" w:hAnsi="Verdana" w:cs="Times New Roman"/>
      <w:lang w:val="en-US" w:eastAsia="en-US"/>
    </w:rPr>
  </w:style>
  <w:style w:type="character" w:styleId="afa">
    <w:name w:val="Strong"/>
    <w:basedOn w:val="a0"/>
    <w:qFormat/>
    <w:rsid w:val="00735E5F"/>
    <w:rPr>
      <w:rFonts w:cs="Times New Roman"/>
      <w:b/>
      <w:bCs/>
    </w:rPr>
  </w:style>
  <w:style w:type="character" w:customStyle="1" w:styleId="1pt">
    <w:name w:val="Основной текст + Интервал 1 pt"/>
    <w:basedOn w:val="af6"/>
    <w:uiPriority w:val="99"/>
    <w:rsid w:val="00520330"/>
    <w:rPr>
      <w:rFonts w:ascii="Trebuchet MS" w:hAnsi="Trebuchet MS" w:cs="Trebuchet MS"/>
      <w:spacing w:val="20"/>
      <w:sz w:val="20"/>
      <w:szCs w:val="20"/>
      <w:lang w:val="en-US"/>
    </w:rPr>
  </w:style>
  <w:style w:type="character" w:customStyle="1" w:styleId="9">
    <w:name w:val="Основной текст + 9"/>
    <w:aliases w:val="5 pt4,Полужирный,Интервал 0 pt"/>
    <w:basedOn w:val="af6"/>
    <w:uiPriority w:val="99"/>
    <w:rsid w:val="00520330"/>
    <w:rPr>
      <w:rFonts w:ascii="Trebuchet MS" w:hAnsi="Trebuchet MS" w:cs="Trebuchet MS"/>
      <w:b/>
      <w:bCs/>
      <w:spacing w:val="-10"/>
      <w:sz w:val="19"/>
      <w:szCs w:val="19"/>
    </w:rPr>
  </w:style>
  <w:style w:type="character" w:customStyle="1" w:styleId="37">
    <w:name w:val="Основной текст (3)_"/>
    <w:basedOn w:val="a0"/>
    <w:link w:val="38"/>
    <w:uiPriority w:val="99"/>
    <w:locked/>
    <w:rsid w:val="00520330"/>
    <w:rPr>
      <w:rFonts w:cs="Times New Roman"/>
      <w:sz w:val="10"/>
      <w:szCs w:val="10"/>
      <w:shd w:val="clear" w:color="auto" w:fill="FFFFFF"/>
    </w:rPr>
  </w:style>
  <w:style w:type="paragraph" w:customStyle="1" w:styleId="38">
    <w:name w:val="Основной текст (3)"/>
    <w:basedOn w:val="a"/>
    <w:link w:val="37"/>
    <w:uiPriority w:val="99"/>
    <w:rsid w:val="00520330"/>
    <w:pPr>
      <w:shd w:val="clear" w:color="auto" w:fill="FFFFFF"/>
      <w:spacing w:line="240" w:lineRule="atLeast"/>
    </w:pPr>
    <w:rPr>
      <w:sz w:val="10"/>
      <w:szCs w:val="10"/>
    </w:rPr>
  </w:style>
  <w:style w:type="character" w:customStyle="1" w:styleId="9pt">
    <w:name w:val="Основной текст + 9 pt"/>
    <w:aliases w:val="Курсив6"/>
    <w:basedOn w:val="af6"/>
    <w:uiPriority w:val="99"/>
    <w:rsid w:val="00520330"/>
    <w:rPr>
      <w:rFonts w:ascii="Trebuchet MS" w:hAnsi="Trebuchet MS" w:cs="Trebuchet MS"/>
      <w:i/>
      <w:iCs/>
      <w:spacing w:val="0"/>
      <w:sz w:val="18"/>
      <w:szCs w:val="18"/>
    </w:rPr>
  </w:style>
  <w:style w:type="paragraph" w:customStyle="1" w:styleId="18">
    <w:name w:val="Знак1 Знак Знак Знак Знак Знак"/>
    <w:basedOn w:val="a"/>
    <w:uiPriority w:val="99"/>
    <w:rsid w:val="00C96C3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Текст1"/>
    <w:basedOn w:val="a"/>
    <w:uiPriority w:val="99"/>
    <w:rsid w:val="00C96C33"/>
    <w:pPr>
      <w:suppressAutoHyphens/>
      <w:spacing w:line="100" w:lineRule="atLeast"/>
    </w:pPr>
    <w:rPr>
      <w:rFonts w:ascii="Consolas" w:hAnsi="Consolas"/>
      <w:kern w:val="1"/>
      <w:sz w:val="21"/>
      <w:szCs w:val="21"/>
      <w:lang w:eastAsia="ar-SA"/>
    </w:rPr>
  </w:style>
  <w:style w:type="paragraph" w:customStyle="1" w:styleId="bodytext2">
    <w:name w:val="bodytext2"/>
    <w:basedOn w:val="a"/>
    <w:uiPriority w:val="99"/>
    <w:rsid w:val="00C96C33"/>
    <w:pPr>
      <w:spacing w:before="100" w:beforeAutospacing="1" w:after="100" w:afterAutospacing="1"/>
    </w:pPr>
  </w:style>
  <w:style w:type="paragraph" w:customStyle="1" w:styleId="115">
    <w:name w:val="Текст11"/>
    <w:basedOn w:val="a"/>
    <w:uiPriority w:val="99"/>
    <w:rsid w:val="00C96C33"/>
    <w:pPr>
      <w:suppressAutoHyphens/>
      <w:spacing w:line="100" w:lineRule="atLeast"/>
    </w:pPr>
    <w:rPr>
      <w:rFonts w:ascii="Consolas" w:hAnsi="Consolas"/>
      <w:kern w:val="1"/>
      <w:sz w:val="21"/>
      <w:szCs w:val="21"/>
      <w:lang w:eastAsia="ar-SA"/>
    </w:rPr>
  </w:style>
  <w:style w:type="character" w:customStyle="1" w:styleId="newsn1">
    <w:name w:val="news_n1"/>
    <w:basedOn w:val="a0"/>
    <w:uiPriority w:val="99"/>
    <w:rsid w:val="006E32CF"/>
    <w:rPr>
      <w:rFonts w:cs="Times New Roman"/>
      <w:vanish/>
    </w:rPr>
  </w:style>
  <w:style w:type="paragraph" w:customStyle="1" w:styleId="ConsPlusNonformat">
    <w:name w:val="ConsPlusNonformat"/>
    <w:uiPriority w:val="99"/>
    <w:rsid w:val="003562C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b">
    <w:name w:val="Plain Text"/>
    <w:basedOn w:val="a"/>
    <w:link w:val="afc"/>
    <w:uiPriority w:val="99"/>
    <w:rsid w:val="00A97E56"/>
    <w:pPr>
      <w:suppressAutoHyphens/>
      <w:spacing w:line="100" w:lineRule="atLeast"/>
    </w:pPr>
    <w:rPr>
      <w:rFonts w:ascii="Consolas" w:hAnsi="Consolas"/>
      <w:kern w:val="1"/>
      <w:sz w:val="21"/>
      <w:szCs w:val="21"/>
      <w:lang w:eastAsia="ar-SA"/>
    </w:rPr>
  </w:style>
  <w:style w:type="character" w:customStyle="1" w:styleId="afc">
    <w:name w:val="Текст Знак"/>
    <w:basedOn w:val="a0"/>
    <w:link w:val="afb"/>
    <w:uiPriority w:val="99"/>
    <w:locked/>
    <w:rsid w:val="00A97E56"/>
    <w:rPr>
      <w:rFonts w:ascii="Consolas" w:eastAsia="Times New Roman" w:hAnsi="Consolas" w:cs="Times New Roman"/>
      <w:kern w:val="1"/>
      <w:sz w:val="21"/>
      <w:szCs w:val="21"/>
      <w:lang w:eastAsia="ar-SA" w:bidi="ar-SA"/>
    </w:rPr>
  </w:style>
  <w:style w:type="character" w:customStyle="1" w:styleId="af2">
    <w:name w:val="Без интервала Знак"/>
    <w:basedOn w:val="a0"/>
    <w:link w:val="af1"/>
    <w:uiPriority w:val="99"/>
    <w:locked/>
    <w:rsid w:val="00A97E56"/>
    <w:rPr>
      <w:rFonts w:ascii="Calibri" w:hAnsi="Calibri"/>
      <w:sz w:val="22"/>
      <w:szCs w:val="22"/>
      <w:lang w:val="ru-RU" w:eastAsia="en-US" w:bidi="ar-SA"/>
    </w:rPr>
  </w:style>
  <w:style w:type="character" w:customStyle="1" w:styleId="25">
    <w:name w:val="Основной текст (2)_"/>
    <w:basedOn w:val="a0"/>
    <w:link w:val="26"/>
    <w:uiPriority w:val="99"/>
    <w:locked/>
    <w:rsid w:val="00616FB4"/>
    <w:rPr>
      <w:rFonts w:cs="Times New Roman"/>
      <w:sz w:val="22"/>
      <w:szCs w:val="22"/>
      <w:shd w:val="clear" w:color="auto" w:fill="FFFFFF"/>
    </w:rPr>
  </w:style>
  <w:style w:type="character" w:customStyle="1" w:styleId="27">
    <w:name w:val="Основной текст (2) + Курсив"/>
    <w:basedOn w:val="25"/>
    <w:uiPriority w:val="99"/>
    <w:rsid w:val="00616FB4"/>
    <w:rPr>
      <w:i/>
      <w:iCs/>
    </w:rPr>
  </w:style>
  <w:style w:type="character" w:customStyle="1" w:styleId="28">
    <w:name w:val="Основной текст + Полужирный2"/>
    <w:aliases w:val="Курсив5"/>
    <w:basedOn w:val="af6"/>
    <w:uiPriority w:val="99"/>
    <w:rsid w:val="00616FB4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paragraph" w:customStyle="1" w:styleId="26">
    <w:name w:val="Основной текст (2)"/>
    <w:basedOn w:val="a"/>
    <w:link w:val="25"/>
    <w:uiPriority w:val="99"/>
    <w:rsid w:val="00616FB4"/>
    <w:pPr>
      <w:shd w:val="clear" w:color="auto" w:fill="FFFFFF"/>
      <w:spacing w:before="60" w:after="60" w:line="240" w:lineRule="atLeast"/>
    </w:pPr>
    <w:rPr>
      <w:sz w:val="22"/>
      <w:szCs w:val="22"/>
    </w:rPr>
  </w:style>
  <w:style w:type="paragraph" w:customStyle="1" w:styleId="210">
    <w:name w:val="Основной текст 21"/>
    <w:basedOn w:val="a"/>
    <w:uiPriority w:val="99"/>
    <w:rsid w:val="001005D7"/>
    <w:pPr>
      <w:spacing w:line="360" w:lineRule="auto"/>
      <w:ind w:firstLine="720"/>
      <w:jc w:val="both"/>
    </w:pPr>
    <w:rPr>
      <w:szCs w:val="20"/>
    </w:rPr>
  </w:style>
  <w:style w:type="character" w:customStyle="1" w:styleId="apple-converted-space">
    <w:name w:val="apple-converted-space"/>
    <w:basedOn w:val="a0"/>
    <w:uiPriority w:val="99"/>
    <w:rsid w:val="00CA7CE9"/>
    <w:rPr>
      <w:rFonts w:cs="Times New Roman"/>
    </w:rPr>
  </w:style>
  <w:style w:type="character" w:styleId="afd">
    <w:name w:val="Hyperlink"/>
    <w:basedOn w:val="a0"/>
    <w:uiPriority w:val="99"/>
    <w:rsid w:val="00CA7CE9"/>
    <w:rPr>
      <w:rFonts w:cs="Times New Roman"/>
      <w:color w:val="0000FF"/>
      <w:u w:val="single"/>
    </w:rPr>
  </w:style>
  <w:style w:type="paragraph" w:customStyle="1" w:styleId="211">
    <w:name w:val="Основной текст с отступом 21"/>
    <w:basedOn w:val="a"/>
    <w:uiPriority w:val="99"/>
    <w:rsid w:val="00FC4079"/>
    <w:pPr>
      <w:ind w:firstLine="709"/>
      <w:jc w:val="both"/>
    </w:pPr>
    <w:rPr>
      <w:sz w:val="26"/>
      <w:szCs w:val="20"/>
    </w:rPr>
  </w:style>
  <w:style w:type="character" w:customStyle="1" w:styleId="Arial">
    <w:name w:val="Основной текст + Arial"/>
    <w:aliases w:val="9 pt,Курсив4"/>
    <w:basedOn w:val="af6"/>
    <w:uiPriority w:val="99"/>
    <w:rsid w:val="00E1754A"/>
    <w:rPr>
      <w:rFonts w:ascii="Arial" w:hAnsi="Arial" w:cs="Arial"/>
      <w:i/>
      <w:iCs/>
      <w:spacing w:val="0"/>
      <w:sz w:val="18"/>
      <w:szCs w:val="18"/>
    </w:rPr>
  </w:style>
  <w:style w:type="character" w:customStyle="1" w:styleId="afe">
    <w:name w:val="Оглавление_"/>
    <w:basedOn w:val="a0"/>
    <w:link w:val="aff"/>
    <w:uiPriority w:val="99"/>
    <w:locked/>
    <w:rsid w:val="00E1754A"/>
    <w:rPr>
      <w:rFonts w:ascii="Segoe UI" w:eastAsia="Times New Roman" w:hAnsi="Segoe UI" w:cs="Segoe UI"/>
      <w:sz w:val="19"/>
      <w:szCs w:val="19"/>
      <w:shd w:val="clear" w:color="auto" w:fill="FFFFFF"/>
    </w:rPr>
  </w:style>
  <w:style w:type="paragraph" w:customStyle="1" w:styleId="29">
    <w:name w:val="Основной текст2"/>
    <w:basedOn w:val="a"/>
    <w:uiPriority w:val="99"/>
    <w:rsid w:val="00E1754A"/>
    <w:pPr>
      <w:shd w:val="clear" w:color="auto" w:fill="FFFFFF"/>
      <w:spacing w:line="257" w:lineRule="exact"/>
    </w:pPr>
    <w:rPr>
      <w:rFonts w:ascii="Segoe UI" w:hAnsi="Segoe UI" w:cs="Segoe UI"/>
      <w:color w:val="000000"/>
      <w:sz w:val="19"/>
      <w:szCs w:val="19"/>
    </w:rPr>
  </w:style>
  <w:style w:type="paragraph" w:customStyle="1" w:styleId="aff">
    <w:name w:val="Оглавление"/>
    <w:basedOn w:val="a"/>
    <w:link w:val="afe"/>
    <w:uiPriority w:val="99"/>
    <w:rsid w:val="00E1754A"/>
    <w:pPr>
      <w:shd w:val="clear" w:color="auto" w:fill="FFFFFF"/>
      <w:spacing w:line="300" w:lineRule="exact"/>
    </w:pPr>
    <w:rPr>
      <w:rFonts w:ascii="Segoe UI" w:hAnsi="Segoe UI" w:cs="Segoe UI"/>
      <w:sz w:val="19"/>
      <w:szCs w:val="19"/>
    </w:rPr>
  </w:style>
  <w:style w:type="character" w:customStyle="1" w:styleId="116">
    <w:name w:val="Основной текст + 11"/>
    <w:aliases w:val="5 pt3"/>
    <w:basedOn w:val="af6"/>
    <w:uiPriority w:val="99"/>
    <w:rsid w:val="00076D0D"/>
    <w:rPr>
      <w:rFonts w:ascii="Times New Roman" w:hAnsi="Times New Roman" w:cs="Times New Roman"/>
      <w:spacing w:val="0"/>
      <w:sz w:val="23"/>
      <w:szCs w:val="23"/>
    </w:rPr>
  </w:style>
  <w:style w:type="paragraph" w:customStyle="1" w:styleId="2a">
    <w:name w:val="Текст2"/>
    <w:basedOn w:val="a"/>
    <w:uiPriority w:val="99"/>
    <w:rsid w:val="004A3AB3"/>
    <w:pPr>
      <w:suppressAutoHyphens/>
      <w:spacing w:line="100" w:lineRule="atLeast"/>
    </w:pPr>
    <w:rPr>
      <w:rFonts w:ascii="Consolas" w:hAnsi="Consolas"/>
      <w:kern w:val="1"/>
      <w:sz w:val="21"/>
      <w:szCs w:val="21"/>
      <w:lang w:eastAsia="ar-SA"/>
    </w:rPr>
  </w:style>
  <w:style w:type="paragraph" w:customStyle="1" w:styleId="220">
    <w:name w:val="Основной текст 22"/>
    <w:basedOn w:val="a"/>
    <w:uiPriority w:val="99"/>
    <w:rsid w:val="004A3AB3"/>
    <w:pPr>
      <w:spacing w:line="360" w:lineRule="auto"/>
      <w:ind w:firstLine="720"/>
      <w:jc w:val="both"/>
    </w:pPr>
    <w:rPr>
      <w:szCs w:val="20"/>
    </w:rPr>
  </w:style>
  <w:style w:type="character" w:customStyle="1" w:styleId="js-extracted-address">
    <w:name w:val="js-extracted-address"/>
    <w:basedOn w:val="a0"/>
    <w:uiPriority w:val="99"/>
    <w:rsid w:val="005414E1"/>
    <w:rPr>
      <w:rFonts w:cs="Times New Roman"/>
    </w:rPr>
  </w:style>
  <w:style w:type="character" w:customStyle="1" w:styleId="mail-message-map-nobreak">
    <w:name w:val="mail-message-map-nobreak"/>
    <w:basedOn w:val="a0"/>
    <w:uiPriority w:val="99"/>
    <w:rsid w:val="005414E1"/>
    <w:rPr>
      <w:rFonts w:cs="Times New Roman"/>
    </w:rPr>
  </w:style>
  <w:style w:type="paragraph" w:customStyle="1" w:styleId="39">
    <w:name w:val="Текст3"/>
    <w:basedOn w:val="a"/>
    <w:uiPriority w:val="99"/>
    <w:rsid w:val="00670C22"/>
    <w:pPr>
      <w:suppressAutoHyphens/>
      <w:spacing w:line="100" w:lineRule="atLeast"/>
    </w:pPr>
    <w:rPr>
      <w:rFonts w:ascii="Consolas" w:hAnsi="Consolas"/>
      <w:kern w:val="1"/>
      <w:sz w:val="21"/>
      <w:szCs w:val="21"/>
      <w:lang w:eastAsia="ar-SA"/>
    </w:rPr>
  </w:style>
  <w:style w:type="paragraph" w:customStyle="1" w:styleId="230">
    <w:name w:val="Основной текст 23"/>
    <w:basedOn w:val="a"/>
    <w:uiPriority w:val="99"/>
    <w:rsid w:val="00670C22"/>
    <w:pPr>
      <w:spacing w:line="360" w:lineRule="auto"/>
      <w:ind w:firstLine="720"/>
      <w:jc w:val="both"/>
    </w:pPr>
    <w:rPr>
      <w:szCs w:val="20"/>
    </w:rPr>
  </w:style>
  <w:style w:type="paragraph" w:customStyle="1" w:styleId="43">
    <w:name w:val="Текст4"/>
    <w:basedOn w:val="a"/>
    <w:uiPriority w:val="99"/>
    <w:rsid w:val="00D0529A"/>
    <w:pPr>
      <w:suppressAutoHyphens/>
      <w:spacing w:line="100" w:lineRule="atLeast"/>
    </w:pPr>
    <w:rPr>
      <w:rFonts w:ascii="Consolas" w:hAnsi="Consolas"/>
      <w:kern w:val="1"/>
      <w:sz w:val="21"/>
      <w:szCs w:val="21"/>
      <w:lang w:eastAsia="ar-SA"/>
    </w:rPr>
  </w:style>
  <w:style w:type="paragraph" w:customStyle="1" w:styleId="240">
    <w:name w:val="Основной текст 24"/>
    <w:basedOn w:val="a"/>
    <w:uiPriority w:val="99"/>
    <w:rsid w:val="00D0529A"/>
    <w:pPr>
      <w:spacing w:line="360" w:lineRule="auto"/>
      <w:ind w:firstLine="720"/>
      <w:jc w:val="both"/>
    </w:pPr>
    <w:rPr>
      <w:szCs w:val="20"/>
    </w:rPr>
  </w:style>
  <w:style w:type="paragraph" w:customStyle="1" w:styleId="53">
    <w:name w:val="Текст5"/>
    <w:basedOn w:val="a"/>
    <w:uiPriority w:val="99"/>
    <w:rsid w:val="00686AD6"/>
    <w:pPr>
      <w:suppressAutoHyphens/>
      <w:spacing w:line="100" w:lineRule="atLeast"/>
    </w:pPr>
    <w:rPr>
      <w:rFonts w:ascii="Consolas" w:hAnsi="Consolas"/>
      <w:kern w:val="1"/>
      <w:sz w:val="21"/>
      <w:szCs w:val="21"/>
      <w:lang w:eastAsia="ar-SA"/>
    </w:rPr>
  </w:style>
  <w:style w:type="paragraph" w:customStyle="1" w:styleId="250">
    <w:name w:val="Основной текст 25"/>
    <w:basedOn w:val="a"/>
    <w:uiPriority w:val="99"/>
    <w:rsid w:val="00686AD6"/>
    <w:pPr>
      <w:spacing w:line="360" w:lineRule="auto"/>
      <w:ind w:firstLine="720"/>
      <w:jc w:val="both"/>
    </w:pPr>
    <w:rPr>
      <w:szCs w:val="20"/>
    </w:rPr>
  </w:style>
  <w:style w:type="character" w:customStyle="1" w:styleId="2b">
    <w:name w:val="Основной текст (2) + Не полужирный"/>
    <w:basedOn w:val="25"/>
    <w:uiPriority w:val="99"/>
    <w:rsid w:val="00EA3996"/>
    <w:rPr>
      <w:rFonts w:ascii="Times New Roman" w:hAnsi="Times New Roman"/>
      <w:b/>
      <w:bCs/>
      <w:sz w:val="23"/>
      <w:szCs w:val="23"/>
    </w:rPr>
  </w:style>
  <w:style w:type="paragraph" w:customStyle="1" w:styleId="6">
    <w:name w:val="Текст6"/>
    <w:basedOn w:val="a"/>
    <w:uiPriority w:val="99"/>
    <w:rsid w:val="00926CFB"/>
    <w:pPr>
      <w:suppressAutoHyphens/>
      <w:spacing w:line="100" w:lineRule="atLeast"/>
    </w:pPr>
    <w:rPr>
      <w:rFonts w:ascii="Consolas" w:hAnsi="Consolas"/>
      <w:kern w:val="1"/>
      <w:sz w:val="21"/>
      <w:szCs w:val="21"/>
      <w:lang w:eastAsia="ar-SA"/>
    </w:rPr>
  </w:style>
  <w:style w:type="paragraph" w:customStyle="1" w:styleId="260">
    <w:name w:val="Основной текст 26"/>
    <w:basedOn w:val="a"/>
    <w:uiPriority w:val="99"/>
    <w:rsid w:val="00926CFB"/>
    <w:pPr>
      <w:spacing w:line="360" w:lineRule="auto"/>
      <w:ind w:firstLine="720"/>
      <w:jc w:val="both"/>
    </w:pPr>
    <w:rPr>
      <w:szCs w:val="20"/>
    </w:rPr>
  </w:style>
  <w:style w:type="character" w:customStyle="1" w:styleId="FontStyle89">
    <w:name w:val="Font Style89"/>
    <w:basedOn w:val="a0"/>
    <w:uiPriority w:val="99"/>
    <w:rsid w:val="00075C8D"/>
    <w:rPr>
      <w:rFonts w:ascii="Times New Roman" w:hAnsi="Times New Roman" w:cs="Times New Roman"/>
      <w:color w:val="000000"/>
      <w:sz w:val="20"/>
      <w:szCs w:val="20"/>
    </w:rPr>
  </w:style>
  <w:style w:type="character" w:styleId="aff0">
    <w:name w:val="annotation reference"/>
    <w:basedOn w:val="a0"/>
    <w:uiPriority w:val="99"/>
    <w:rsid w:val="00CE0361"/>
    <w:rPr>
      <w:rFonts w:cs="Times New Roman"/>
      <w:sz w:val="16"/>
      <w:szCs w:val="16"/>
    </w:rPr>
  </w:style>
  <w:style w:type="paragraph" w:styleId="aff1">
    <w:name w:val="annotation text"/>
    <w:basedOn w:val="a"/>
    <w:link w:val="aff2"/>
    <w:uiPriority w:val="99"/>
    <w:rsid w:val="00CE0361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locked/>
    <w:rsid w:val="00CE0361"/>
    <w:rPr>
      <w:rFonts w:cs="Times New Roman"/>
    </w:rPr>
  </w:style>
  <w:style w:type="paragraph" w:styleId="aff3">
    <w:name w:val="annotation subject"/>
    <w:basedOn w:val="aff1"/>
    <w:next w:val="aff1"/>
    <w:link w:val="aff4"/>
    <w:uiPriority w:val="99"/>
    <w:rsid w:val="00CE0361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locked/>
    <w:rsid w:val="00CE0361"/>
    <w:rPr>
      <w:b/>
      <w:bCs/>
    </w:rPr>
  </w:style>
  <w:style w:type="paragraph" w:styleId="1a">
    <w:name w:val="toc 1"/>
    <w:basedOn w:val="a"/>
    <w:next w:val="a"/>
    <w:autoRedefine/>
    <w:uiPriority w:val="99"/>
    <w:rsid w:val="00CE0361"/>
    <w:pPr>
      <w:spacing w:after="100"/>
    </w:pPr>
  </w:style>
  <w:style w:type="character" w:styleId="aff5">
    <w:name w:val="Placeholder Text"/>
    <w:basedOn w:val="a0"/>
    <w:uiPriority w:val="99"/>
    <w:semiHidden/>
    <w:rsid w:val="00CE0361"/>
    <w:rPr>
      <w:rFonts w:cs="Times New Roman"/>
      <w:color w:val="808080"/>
    </w:rPr>
  </w:style>
  <w:style w:type="paragraph" w:customStyle="1" w:styleId="270">
    <w:name w:val="Основной текст 27"/>
    <w:basedOn w:val="a"/>
    <w:uiPriority w:val="99"/>
    <w:rsid w:val="00351C16"/>
    <w:pPr>
      <w:spacing w:line="360" w:lineRule="auto"/>
      <w:ind w:firstLine="720"/>
      <w:jc w:val="both"/>
    </w:pPr>
    <w:rPr>
      <w:szCs w:val="20"/>
    </w:rPr>
  </w:style>
  <w:style w:type="paragraph" w:customStyle="1" w:styleId="1b">
    <w:name w:val="Обычный1"/>
    <w:uiPriority w:val="99"/>
    <w:rsid w:val="00B86F95"/>
    <w:pPr>
      <w:spacing w:line="276" w:lineRule="auto"/>
    </w:pPr>
    <w:rPr>
      <w:rFonts w:ascii="Arial" w:hAnsi="Arial" w:cs="Arial"/>
      <w:color w:val="000000"/>
      <w:sz w:val="22"/>
    </w:rPr>
  </w:style>
  <w:style w:type="paragraph" w:customStyle="1" w:styleId="280">
    <w:name w:val="Основной текст 28"/>
    <w:basedOn w:val="a"/>
    <w:uiPriority w:val="99"/>
    <w:rsid w:val="00115A6A"/>
    <w:pPr>
      <w:spacing w:line="360" w:lineRule="auto"/>
      <w:ind w:firstLine="720"/>
      <w:jc w:val="both"/>
    </w:pPr>
    <w:rPr>
      <w:szCs w:val="20"/>
    </w:rPr>
  </w:style>
  <w:style w:type="character" w:customStyle="1" w:styleId="2110">
    <w:name w:val="Основной текст (2) + 11"/>
    <w:aliases w:val="5 pt2,Курсив3"/>
    <w:basedOn w:val="25"/>
    <w:uiPriority w:val="99"/>
    <w:rsid w:val="000E1D20"/>
    <w:rPr>
      <w:rFonts w:ascii="Times New Roman" w:hAnsi="Times New Roman"/>
      <w:i/>
      <w:iCs/>
      <w:spacing w:val="-4"/>
      <w:sz w:val="21"/>
      <w:szCs w:val="21"/>
    </w:rPr>
  </w:style>
  <w:style w:type="character" w:customStyle="1" w:styleId="1c">
    <w:name w:val="Основной текст + Полужирный1"/>
    <w:aliases w:val="Курсив2,Интервал 1 pt"/>
    <w:basedOn w:val="af6"/>
    <w:uiPriority w:val="99"/>
    <w:rsid w:val="000E1D20"/>
    <w:rPr>
      <w:rFonts w:ascii="Times New Roman" w:hAnsi="Times New Roman" w:cs="Times New Roman"/>
      <w:b/>
      <w:bCs/>
      <w:i/>
      <w:iCs/>
      <w:spacing w:val="24"/>
      <w:sz w:val="21"/>
      <w:szCs w:val="21"/>
    </w:rPr>
  </w:style>
  <w:style w:type="character" w:customStyle="1" w:styleId="11pt">
    <w:name w:val="Основной текст + 11 pt"/>
    <w:aliases w:val="Полужирный3"/>
    <w:basedOn w:val="af6"/>
    <w:uiPriority w:val="99"/>
    <w:rsid w:val="000E1D20"/>
    <w:rPr>
      <w:rFonts w:ascii="Times New Roman" w:hAnsi="Times New Roman" w:cs="Times New Roman"/>
      <w:b/>
      <w:bCs/>
      <w:spacing w:val="4"/>
      <w:sz w:val="21"/>
      <w:szCs w:val="21"/>
    </w:rPr>
  </w:style>
  <w:style w:type="character" w:customStyle="1" w:styleId="12pt">
    <w:name w:val="Основной текст + 12 pt"/>
    <w:aliases w:val="Полужирный2"/>
    <w:basedOn w:val="af6"/>
    <w:uiPriority w:val="99"/>
    <w:rsid w:val="000E1D20"/>
    <w:rPr>
      <w:rFonts w:ascii="Times New Roman" w:hAnsi="Times New Roman" w:cs="Times New Roman"/>
      <w:b/>
      <w:bCs/>
      <w:sz w:val="22"/>
      <w:szCs w:val="22"/>
    </w:rPr>
  </w:style>
  <w:style w:type="character" w:customStyle="1" w:styleId="3a">
    <w:name w:val="Основной текст (3) + Не полужирный"/>
    <w:aliases w:val="Не курсив"/>
    <w:basedOn w:val="37"/>
    <w:uiPriority w:val="99"/>
    <w:rsid w:val="000E1D20"/>
    <w:rPr>
      <w:rFonts w:ascii="Times New Roman" w:hAnsi="Times New Roman"/>
      <w:b/>
      <w:bCs/>
      <w:i/>
      <w:iCs/>
      <w:spacing w:val="2"/>
      <w:sz w:val="21"/>
      <w:szCs w:val="21"/>
    </w:rPr>
  </w:style>
  <w:style w:type="paragraph" w:customStyle="1" w:styleId="290">
    <w:name w:val="Основной текст 29"/>
    <w:basedOn w:val="a"/>
    <w:uiPriority w:val="99"/>
    <w:rsid w:val="00D61198"/>
    <w:pPr>
      <w:spacing w:line="360" w:lineRule="auto"/>
      <w:ind w:firstLine="720"/>
      <w:jc w:val="both"/>
    </w:pPr>
    <w:rPr>
      <w:szCs w:val="20"/>
    </w:rPr>
  </w:style>
  <w:style w:type="paragraph" w:customStyle="1" w:styleId="2100">
    <w:name w:val="Основной текст 210"/>
    <w:basedOn w:val="a"/>
    <w:uiPriority w:val="99"/>
    <w:rsid w:val="00452FF8"/>
    <w:pPr>
      <w:spacing w:line="360" w:lineRule="auto"/>
      <w:ind w:firstLine="720"/>
      <w:jc w:val="both"/>
    </w:pPr>
    <w:rPr>
      <w:szCs w:val="20"/>
    </w:rPr>
  </w:style>
  <w:style w:type="paragraph" w:customStyle="1" w:styleId="2111">
    <w:name w:val="Основной текст 211"/>
    <w:basedOn w:val="a"/>
    <w:uiPriority w:val="99"/>
    <w:rsid w:val="003474AC"/>
    <w:pPr>
      <w:spacing w:line="360" w:lineRule="auto"/>
      <w:ind w:firstLine="720"/>
      <w:jc w:val="both"/>
    </w:pPr>
    <w:rPr>
      <w:szCs w:val="20"/>
    </w:rPr>
  </w:style>
  <w:style w:type="character" w:styleId="aff6">
    <w:name w:val="Emphasis"/>
    <w:basedOn w:val="a0"/>
    <w:qFormat/>
    <w:rsid w:val="0032710B"/>
    <w:rPr>
      <w:rFonts w:cs="Times New Roman"/>
      <w:i/>
      <w:iCs/>
    </w:rPr>
  </w:style>
  <w:style w:type="paragraph" w:customStyle="1" w:styleId="212">
    <w:name w:val="Основной текст 212"/>
    <w:basedOn w:val="a"/>
    <w:uiPriority w:val="99"/>
    <w:rsid w:val="0082744E"/>
    <w:pPr>
      <w:spacing w:line="360" w:lineRule="auto"/>
      <w:ind w:firstLine="720"/>
      <w:jc w:val="both"/>
    </w:pPr>
    <w:rPr>
      <w:szCs w:val="20"/>
    </w:rPr>
  </w:style>
  <w:style w:type="paragraph" w:customStyle="1" w:styleId="213">
    <w:name w:val="Основной текст 213"/>
    <w:basedOn w:val="a"/>
    <w:uiPriority w:val="99"/>
    <w:rsid w:val="005E1CC6"/>
    <w:pPr>
      <w:spacing w:line="360" w:lineRule="auto"/>
      <w:ind w:firstLine="720"/>
      <w:jc w:val="both"/>
    </w:pPr>
    <w:rPr>
      <w:szCs w:val="20"/>
    </w:rPr>
  </w:style>
  <w:style w:type="character" w:customStyle="1" w:styleId="2101">
    <w:name w:val="Основной текст (2) + 10"/>
    <w:aliases w:val="5 pt1,Полужирный1"/>
    <w:basedOn w:val="25"/>
    <w:uiPriority w:val="99"/>
    <w:rsid w:val="0065103D"/>
    <w:rPr>
      <w:rFonts w:ascii="Calibri" w:eastAsia="Times New Roman" w:hAnsi="Calibri" w:cs="Calibr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c">
    <w:name w:val="Основной текст (2) + Полужирный"/>
    <w:basedOn w:val="25"/>
    <w:uiPriority w:val="99"/>
    <w:rsid w:val="00536E36"/>
    <w:rPr>
      <w:rFonts w:ascii="Times New Roman" w:hAnsi="Times New Roman"/>
      <w:b/>
      <w:b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14">
    <w:name w:val="Основной текст (2) + Полужирный1"/>
    <w:aliases w:val="Курсив1"/>
    <w:basedOn w:val="25"/>
    <w:uiPriority w:val="99"/>
    <w:rsid w:val="00536E36"/>
    <w:rPr>
      <w:rFonts w:ascii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3b">
    <w:name w:val="Основной текст (3) + Курсив"/>
    <w:basedOn w:val="37"/>
    <w:uiPriority w:val="99"/>
    <w:rsid w:val="00536E36"/>
    <w:rPr>
      <w:rFonts w:ascii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paragraph" w:customStyle="1" w:styleId="1d">
    <w:name w:val="Абзац списка1"/>
    <w:basedOn w:val="a"/>
    <w:uiPriority w:val="99"/>
    <w:rsid w:val="001204B0"/>
    <w:pPr>
      <w:ind w:left="720"/>
      <w:contextualSpacing/>
    </w:pPr>
    <w:rPr>
      <w:rFonts w:cs="Calibri"/>
      <w:sz w:val="20"/>
      <w:szCs w:val="20"/>
    </w:rPr>
  </w:style>
  <w:style w:type="paragraph" w:customStyle="1" w:styleId="2d">
    <w:name w:val="Абзац списка2"/>
    <w:basedOn w:val="a"/>
    <w:uiPriority w:val="99"/>
    <w:rsid w:val="007E7534"/>
    <w:pPr>
      <w:ind w:left="720"/>
      <w:contextualSpacing/>
    </w:pPr>
    <w:rPr>
      <w:rFonts w:cs="Calibri"/>
      <w:sz w:val="20"/>
      <w:szCs w:val="20"/>
    </w:rPr>
  </w:style>
  <w:style w:type="paragraph" w:customStyle="1" w:styleId="FR3">
    <w:name w:val="FR3"/>
    <w:uiPriority w:val="99"/>
    <w:rsid w:val="002D0997"/>
    <w:pPr>
      <w:widowControl w:val="0"/>
      <w:autoSpaceDE w:val="0"/>
      <w:autoSpaceDN w:val="0"/>
      <w:adjustRightInd w:val="0"/>
      <w:ind w:left="6560"/>
    </w:pPr>
    <w:rPr>
      <w:rFonts w:ascii="Arial" w:hAnsi="Arial" w:cs="Arial"/>
      <w:noProof/>
    </w:rPr>
  </w:style>
  <w:style w:type="paragraph" w:customStyle="1" w:styleId="3c">
    <w:name w:val="Абзац списка3"/>
    <w:basedOn w:val="a"/>
    <w:uiPriority w:val="99"/>
    <w:rsid w:val="00EC29C3"/>
    <w:pPr>
      <w:ind w:left="720"/>
      <w:contextualSpacing/>
    </w:pPr>
    <w:rPr>
      <w:rFonts w:cs="Calibri"/>
      <w:sz w:val="20"/>
      <w:szCs w:val="20"/>
    </w:rPr>
  </w:style>
  <w:style w:type="paragraph" w:customStyle="1" w:styleId="44">
    <w:name w:val="Абзац списка4"/>
    <w:basedOn w:val="a"/>
    <w:uiPriority w:val="99"/>
    <w:rsid w:val="00CF0166"/>
    <w:pPr>
      <w:ind w:left="720"/>
      <w:contextualSpacing/>
    </w:pPr>
    <w:rPr>
      <w:sz w:val="20"/>
      <w:szCs w:val="20"/>
    </w:rPr>
  </w:style>
  <w:style w:type="paragraph" w:customStyle="1" w:styleId="54">
    <w:name w:val="Абзац списка5"/>
    <w:basedOn w:val="a"/>
    <w:uiPriority w:val="99"/>
    <w:rsid w:val="004C2FC8"/>
    <w:pPr>
      <w:ind w:left="720"/>
      <w:contextualSpacing/>
    </w:pPr>
    <w:rPr>
      <w:rFonts w:cs="Calibri"/>
      <w:sz w:val="20"/>
      <w:szCs w:val="20"/>
    </w:rPr>
  </w:style>
  <w:style w:type="paragraph" w:customStyle="1" w:styleId="60">
    <w:name w:val="Абзац списка6"/>
    <w:basedOn w:val="a"/>
    <w:uiPriority w:val="99"/>
    <w:rsid w:val="005C4F92"/>
    <w:pPr>
      <w:ind w:left="720"/>
      <w:contextualSpacing/>
    </w:pPr>
    <w:rPr>
      <w:sz w:val="20"/>
      <w:szCs w:val="20"/>
    </w:rPr>
  </w:style>
  <w:style w:type="character" w:customStyle="1" w:styleId="117">
    <w:name w:val="Заголовок 1 Знак1"/>
    <w:uiPriority w:val="99"/>
    <w:locked/>
    <w:rsid w:val="00C83B47"/>
    <w:rPr>
      <w:rFonts w:ascii="Times New Roman" w:hAnsi="Times New Roman"/>
      <w:b/>
      <w:sz w:val="20"/>
      <w:lang w:eastAsia="ru-RU"/>
    </w:rPr>
  </w:style>
  <w:style w:type="character" w:customStyle="1" w:styleId="af0">
    <w:name w:val="Абзац списка Знак"/>
    <w:link w:val="af"/>
    <w:uiPriority w:val="99"/>
    <w:locked/>
    <w:rsid w:val="00C83B47"/>
    <w:rPr>
      <w:rFonts w:eastAsia="Times New Roman"/>
      <w:sz w:val="24"/>
      <w:lang w:eastAsia="ar-SA" w:bidi="ar-SA"/>
    </w:rPr>
  </w:style>
  <w:style w:type="paragraph" w:customStyle="1" w:styleId="FORMATTEXT">
    <w:name w:val=".FORMATTEXT"/>
    <w:uiPriority w:val="99"/>
    <w:rsid w:val="00C83B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72">
    <w:name w:val="Абзац списка7"/>
    <w:basedOn w:val="a"/>
    <w:rsid w:val="0049779A"/>
    <w:pPr>
      <w:ind w:left="720"/>
      <w:contextualSpacing/>
    </w:pPr>
    <w:rPr>
      <w:sz w:val="20"/>
      <w:szCs w:val="20"/>
    </w:rPr>
  </w:style>
  <w:style w:type="paragraph" w:customStyle="1" w:styleId="81">
    <w:name w:val="Абзац списка8"/>
    <w:basedOn w:val="a"/>
    <w:uiPriority w:val="99"/>
    <w:rsid w:val="00215B76"/>
    <w:pPr>
      <w:ind w:left="720"/>
      <w:contextualSpacing/>
    </w:pPr>
    <w:rPr>
      <w:sz w:val="20"/>
      <w:szCs w:val="20"/>
    </w:rPr>
  </w:style>
  <w:style w:type="paragraph" w:customStyle="1" w:styleId="90">
    <w:name w:val="Абзац списка9"/>
    <w:basedOn w:val="a"/>
    <w:uiPriority w:val="99"/>
    <w:rsid w:val="00742DE3"/>
    <w:pPr>
      <w:ind w:left="720"/>
      <w:contextualSpacing/>
    </w:pPr>
    <w:rPr>
      <w:sz w:val="20"/>
      <w:szCs w:val="20"/>
    </w:rPr>
  </w:style>
  <w:style w:type="paragraph" w:customStyle="1" w:styleId="100">
    <w:name w:val="Абзац списка10"/>
    <w:basedOn w:val="a"/>
    <w:rsid w:val="00795D72"/>
    <w:pPr>
      <w:ind w:left="720"/>
      <w:contextualSpacing/>
    </w:pPr>
    <w:rPr>
      <w:sz w:val="20"/>
      <w:szCs w:val="20"/>
    </w:rPr>
  </w:style>
  <w:style w:type="paragraph" w:customStyle="1" w:styleId="cs80d9435b">
    <w:name w:val="cs80d9435b"/>
    <w:basedOn w:val="a"/>
    <w:uiPriority w:val="99"/>
    <w:rsid w:val="00B57560"/>
    <w:pPr>
      <w:jc w:val="both"/>
    </w:pPr>
  </w:style>
  <w:style w:type="character" w:customStyle="1" w:styleId="cs8926e061">
    <w:name w:val="cs8926e061"/>
    <w:basedOn w:val="a0"/>
    <w:uiPriority w:val="99"/>
    <w:rsid w:val="00B57560"/>
    <w:rPr>
      <w:rFonts w:ascii="Calibri" w:hAnsi="Calibri" w:cs="Calibri"/>
      <w:color w:val="000000"/>
      <w:sz w:val="24"/>
      <w:szCs w:val="24"/>
      <w:shd w:val="clear" w:color="auto" w:fill="auto"/>
    </w:rPr>
  </w:style>
  <w:style w:type="paragraph" w:customStyle="1" w:styleId="csd270a203">
    <w:name w:val="csd270a203"/>
    <w:basedOn w:val="a"/>
    <w:uiPriority w:val="99"/>
    <w:rsid w:val="00F332D3"/>
    <w:pPr>
      <w:jc w:val="both"/>
    </w:pPr>
  </w:style>
  <w:style w:type="paragraph" w:customStyle="1" w:styleId="csd270a0c5">
    <w:name w:val="csd270a0c5"/>
    <w:basedOn w:val="a"/>
    <w:uiPriority w:val="99"/>
    <w:rsid w:val="00F332D3"/>
    <w:pPr>
      <w:ind w:left="120"/>
      <w:jc w:val="both"/>
    </w:pPr>
  </w:style>
  <w:style w:type="character" w:customStyle="1" w:styleId="csdaae5f71">
    <w:name w:val="csdaae5f71"/>
    <w:basedOn w:val="a0"/>
    <w:uiPriority w:val="99"/>
    <w:rsid w:val="00F332D3"/>
    <w:rPr>
      <w:rFonts w:ascii="Calibri" w:hAnsi="Calibri" w:cs="Calibri"/>
      <w:color w:val="000000"/>
      <w:sz w:val="24"/>
      <w:szCs w:val="24"/>
      <w:shd w:val="clear" w:color="auto" w:fill="auto"/>
    </w:rPr>
  </w:style>
  <w:style w:type="character" w:customStyle="1" w:styleId="csc8f6d761">
    <w:name w:val="csc8f6d761"/>
    <w:basedOn w:val="a0"/>
    <w:uiPriority w:val="99"/>
    <w:rsid w:val="00F332D3"/>
    <w:rPr>
      <w:rFonts w:ascii="Calibri" w:hAnsi="Calibri" w:cs="Calibri"/>
      <w:color w:val="000000"/>
      <w:sz w:val="22"/>
      <w:szCs w:val="22"/>
      <w:shd w:val="clear" w:color="auto" w:fill="auto"/>
    </w:rPr>
  </w:style>
  <w:style w:type="character" w:customStyle="1" w:styleId="csf17a775d1">
    <w:name w:val="csf17a775d1"/>
    <w:basedOn w:val="a0"/>
    <w:uiPriority w:val="99"/>
    <w:rsid w:val="002E331C"/>
    <w:rPr>
      <w:rFonts w:ascii="Calibri" w:hAnsi="Calibri" w:cs="Calibri"/>
      <w:color w:val="000000"/>
      <w:sz w:val="18"/>
      <w:szCs w:val="18"/>
      <w:shd w:val="clear" w:color="auto" w:fill="auto"/>
    </w:rPr>
  </w:style>
  <w:style w:type="character" w:customStyle="1" w:styleId="cs23fb06641">
    <w:name w:val="cs23fb06641"/>
    <w:basedOn w:val="a0"/>
    <w:uiPriority w:val="99"/>
    <w:rsid w:val="00747058"/>
    <w:rPr>
      <w:rFonts w:ascii="Times New Roman" w:hAnsi="Times New Roman" w:cs="Times New Roman"/>
      <w:color w:val="000000"/>
      <w:sz w:val="24"/>
      <w:szCs w:val="24"/>
      <w:shd w:val="clear" w:color="auto" w:fill="auto"/>
    </w:rPr>
  </w:style>
  <w:style w:type="paragraph" w:customStyle="1" w:styleId="118">
    <w:name w:val="Абзац списка11"/>
    <w:basedOn w:val="a"/>
    <w:uiPriority w:val="99"/>
    <w:rsid w:val="003E714B"/>
    <w:pPr>
      <w:ind w:left="720"/>
      <w:contextualSpacing/>
    </w:pPr>
    <w:rPr>
      <w:sz w:val="20"/>
      <w:szCs w:val="20"/>
    </w:rPr>
  </w:style>
  <w:style w:type="paragraph" w:customStyle="1" w:styleId="121">
    <w:name w:val="Абзац списка12"/>
    <w:basedOn w:val="a"/>
    <w:rsid w:val="00AE52CD"/>
    <w:pPr>
      <w:ind w:left="720"/>
      <w:contextualSpacing/>
    </w:pPr>
    <w:rPr>
      <w:sz w:val="20"/>
      <w:szCs w:val="20"/>
    </w:rPr>
  </w:style>
  <w:style w:type="paragraph" w:customStyle="1" w:styleId="1110">
    <w:name w:val="Знак Знак Знак Знак Знак Знак Знак Знак Знак Знак Знак Знак Знак Знак Знак1 Знак1 Знак Знак Знак1"/>
    <w:basedOn w:val="a"/>
    <w:autoRedefine/>
    <w:uiPriority w:val="99"/>
    <w:rsid w:val="00583EBB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130">
    <w:name w:val="Абзац списка13"/>
    <w:basedOn w:val="a"/>
    <w:rsid w:val="00905463"/>
    <w:pPr>
      <w:ind w:left="720"/>
      <w:contextualSpacing/>
    </w:pPr>
    <w:rPr>
      <w:rFonts w:eastAsia="Calibri"/>
    </w:rPr>
  </w:style>
  <w:style w:type="paragraph" w:styleId="aff7">
    <w:name w:val="Subtitle"/>
    <w:basedOn w:val="a"/>
    <w:next w:val="a"/>
    <w:link w:val="aff8"/>
    <w:qFormat/>
    <w:locked/>
    <w:rsid w:val="00F73DF6"/>
    <w:pPr>
      <w:spacing w:after="60"/>
      <w:jc w:val="center"/>
      <w:outlineLvl w:val="1"/>
    </w:pPr>
    <w:rPr>
      <w:rFonts w:ascii="Cambria" w:hAnsi="Cambria"/>
    </w:rPr>
  </w:style>
  <w:style w:type="character" w:customStyle="1" w:styleId="aff8">
    <w:name w:val="Подзаголовок Знак"/>
    <w:basedOn w:val="a0"/>
    <w:link w:val="aff7"/>
    <w:rsid w:val="00F73DF6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9</Pages>
  <Words>2537</Words>
  <Characters>17975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20472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PC</cp:lastModifiedBy>
  <cp:revision>104</cp:revision>
  <cp:lastPrinted>2023-05-10T06:25:00Z</cp:lastPrinted>
  <dcterms:created xsi:type="dcterms:W3CDTF">2022-09-28T08:20:00Z</dcterms:created>
  <dcterms:modified xsi:type="dcterms:W3CDTF">2023-10-23T08:10:00Z</dcterms:modified>
</cp:coreProperties>
</file>